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80174" w14:textId="77777777" w:rsidR="00827E43" w:rsidRPr="00D361EA" w:rsidRDefault="00827E43" w:rsidP="00CF28CA">
      <w:pPr>
        <w:spacing w:before="1200"/>
        <w:ind w:right="6095"/>
        <w:jc w:val="center"/>
        <w:rPr>
          <w:rFonts w:ascii="Times New Roman" w:hAnsi="Times New Roman"/>
          <w:sz w:val="20"/>
        </w:rPr>
      </w:pPr>
      <w:bookmarkStart w:id="0" w:name="_Ref422310625"/>
      <w:bookmarkStart w:id="1" w:name="_1176112170"/>
      <w:bookmarkStart w:id="2" w:name="_1176180115"/>
      <w:r w:rsidRPr="00D361EA">
        <w:rPr>
          <w:rFonts w:ascii="Times New Roman" w:hAnsi="Times New Roman"/>
          <w:sz w:val="20"/>
        </w:rPr>
        <w:t>.....................</w:t>
      </w:r>
      <w:r w:rsidR="006B09D2" w:rsidRPr="00D361EA">
        <w:rPr>
          <w:rFonts w:ascii="Times New Roman" w:hAnsi="Times New Roman"/>
          <w:sz w:val="20"/>
        </w:rPr>
        <w:t>.........................</w:t>
      </w:r>
      <w:r w:rsidRPr="00D361EA">
        <w:rPr>
          <w:rFonts w:ascii="Times New Roman" w:hAnsi="Times New Roman"/>
          <w:sz w:val="20"/>
        </w:rPr>
        <w:t>.......................</w:t>
      </w:r>
    </w:p>
    <w:p w14:paraId="02CCB0E3" w14:textId="77777777" w:rsidR="00827E43" w:rsidRPr="00D361EA" w:rsidRDefault="006B09D2" w:rsidP="00D361EA">
      <w:pPr>
        <w:ind w:right="6093"/>
        <w:jc w:val="center"/>
        <w:rPr>
          <w:rFonts w:ascii="Times New Roman" w:hAnsi="Times New Roman"/>
          <w:i/>
          <w:sz w:val="20"/>
        </w:rPr>
      </w:pPr>
      <w:r w:rsidRPr="00D361EA">
        <w:rPr>
          <w:rFonts w:ascii="Times New Roman" w:hAnsi="Times New Roman"/>
          <w:i/>
          <w:sz w:val="20"/>
        </w:rPr>
        <w:t>(</w:t>
      </w:r>
      <w:r w:rsidR="00827E43" w:rsidRPr="00D361EA">
        <w:rPr>
          <w:rFonts w:ascii="Times New Roman" w:hAnsi="Times New Roman"/>
          <w:i/>
          <w:sz w:val="20"/>
        </w:rPr>
        <w:t xml:space="preserve">nazwa </w:t>
      </w:r>
      <w:r w:rsidRPr="00D361EA">
        <w:rPr>
          <w:rFonts w:ascii="Times New Roman" w:hAnsi="Times New Roman"/>
          <w:i/>
          <w:sz w:val="20"/>
        </w:rPr>
        <w:t>lub pieczęć firmowa wykonawcy)</w:t>
      </w:r>
    </w:p>
    <w:p w14:paraId="01AA9DC1" w14:textId="77777777" w:rsidR="00827E43" w:rsidRPr="00BB0B96" w:rsidRDefault="00827E43">
      <w:pPr>
        <w:rPr>
          <w:rFonts w:ascii="Times New Roman" w:hAnsi="Times New Roman"/>
          <w:szCs w:val="24"/>
        </w:rPr>
      </w:pPr>
    </w:p>
    <w:p w14:paraId="0972ABD1" w14:textId="77777777" w:rsidR="00827E43" w:rsidRPr="00BB0B96" w:rsidRDefault="00827E43">
      <w:pPr>
        <w:rPr>
          <w:rFonts w:ascii="Times New Roman" w:hAnsi="Times New Roman"/>
          <w:szCs w:val="24"/>
        </w:rPr>
      </w:pPr>
    </w:p>
    <w:p w14:paraId="0F362BF8" w14:textId="099DD956" w:rsidR="00827E43" w:rsidRDefault="001C4EBF" w:rsidP="005D7224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WYKAZ</w:t>
      </w:r>
      <w:r w:rsidR="00E1304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PRALNIC</w:t>
      </w:r>
      <w:r w:rsidR="00C10D0C">
        <w:rPr>
          <w:rFonts w:ascii="Times New Roman" w:hAnsi="Times New Roman"/>
          <w:b/>
          <w:sz w:val="28"/>
          <w:szCs w:val="28"/>
        </w:rPr>
        <w:t xml:space="preserve"> </w:t>
      </w:r>
    </w:p>
    <w:p w14:paraId="2C417A0B" w14:textId="77777777" w:rsidR="005D7224" w:rsidRDefault="001C4EBF">
      <w:pPr>
        <w:jc w:val="center"/>
        <w:rPr>
          <w:rFonts w:ascii="Times New Roman" w:hAnsi="Times New Roman"/>
          <w:b/>
          <w:szCs w:val="24"/>
        </w:rPr>
      </w:pPr>
      <w:r w:rsidRPr="001C4EBF">
        <w:rPr>
          <w:rFonts w:ascii="Times New Roman" w:hAnsi="Times New Roman"/>
          <w:b/>
          <w:szCs w:val="24"/>
        </w:rPr>
        <w:t xml:space="preserve">Oświadczamy, że dysponujemy niżej wymienionymi pralnicami przemysłowymi </w:t>
      </w:r>
      <w:r>
        <w:rPr>
          <w:rFonts w:ascii="Times New Roman" w:hAnsi="Times New Roman"/>
          <w:b/>
          <w:szCs w:val="24"/>
        </w:rPr>
        <w:t>posiadającymi</w:t>
      </w:r>
      <w:r w:rsidRPr="001C4EBF">
        <w:rPr>
          <w:rFonts w:ascii="Times New Roman" w:hAnsi="Times New Roman"/>
          <w:b/>
          <w:szCs w:val="24"/>
        </w:rPr>
        <w:t xml:space="preserve"> barier</w:t>
      </w:r>
      <w:r w:rsidR="005D7224">
        <w:rPr>
          <w:rFonts w:ascii="Times New Roman" w:hAnsi="Times New Roman"/>
          <w:b/>
          <w:szCs w:val="24"/>
        </w:rPr>
        <w:t>ę</w:t>
      </w:r>
      <w:r w:rsidRPr="001C4EBF">
        <w:rPr>
          <w:rFonts w:ascii="Times New Roman" w:hAnsi="Times New Roman"/>
          <w:b/>
          <w:szCs w:val="24"/>
        </w:rPr>
        <w:t xml:space="preserve"> higieniczną</w:t>
      </w:r>
      <w:r w:rsidR="005D7224">
        <w:rPr>
          <w:rFonts w:ascii="Times New Roman" w:hAnsi="Times New Roman"/>
          <w:b/>
          <w:szCs w:val="24"/>
        </w:rPr>
        <w:t xml:space="preserve">, które zostaną wykorzystane przy realizacji zamówienia dla Szpitala Powiatowego im. Jana Mikulicza w Biskupcu </w:t>
      </w:r>
    </w:p>
    <w:p w14:paraId="66F3BB13" w14:textId="2C3F830D" w:rsidR="00C10D0C" w:rsidRPr="001C4EBF" w:rsidRDefault="00BF5627" w:rsidP="005D7224">
      <w:pPr>
        <w:spacing w:before="24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W</w:t>
      </w:r>
      <w:r w:rsidRPr="00BF5627">
        <w:rPr>
          <w:rFonts w:ascii="Times New Roman" w:hAnsi="Times New Roman"/>
          <w:b/>
          <w:szCs w:val="24"/>
        </w:rPr>
        <w:t>ykonywanie usługi prania i wynajmu pościeli szpitalnej</w:t>
      </w:r>
      <w:r w:rsidR="005D7224">
        <w:rPr>
          <w:rFonts w:ascii="Times New Roman" w:hAnsi="Times New Roman"/>
          <w:b/>
          <w:szCs w:val="24"/>
        </w:rPr>
        <w:t xml:space="preserve"> - </w:t>
      </w:r>
      <w:r w:rsidR="006F2E74">
        <w:rPr>
          <w:rFonts w:ascii="Times New Roman" w:hAnsi="Times New Roman"/>
          <w:b/>
          <w:szCs w:val="24"/>
        </w:rPr>
        <w:t>TP</w:t>
      </w:r>
      <w:r w:rsidR="005D7224">
        <w:rPr>
          <w:rFonts w:ascii="Times New Roman" w:hAnsi="Times New Roman"/>
          <w:b/>
          <w:szCs w:val="24"/>
        </w:rPr>
        <w:t>/</w:t>
      </w:r>
      <w:r w:rsidR="001F18FD">
        <w:rPr>
          <w:rFonts w:ascii="Times New Roman" w:hAnsi="Times New Roman"/>
          <w:b/>
          <w:szCs w:val="24"/>
        </w:rPr>
        <w:t>1</w:t>
      </w:r>
      <w:r w:rsidR="00A02504">
        <w:rPr>
          <w:rFonts w:ascii="Times New Roman" w:hAnsi="Times New Roman"/>
          <w:b/>
          <w:szCs w:val="24"/>
        </w:rPr>
        <w:t>5</w:t>
      </w:r>
      <w:r w:rsidR="0010225F">
        <w:rPr>
          <w:rFonts w:ascii="Times New Roman" w:hAnsi="Times New Roman"/>
          <w:b/>
          <w:szCs w:val="24"/>
        </w:rPr>
        <w:t>/</w:t>
      </w:r>
      <w:r w:rsidR="006F2E74">
        <w:rPr>
          <w:rFonts w:ascii="Times New Roman" w:hAnsi="Times New Roman"/>
          <w:b/>
          <w:szCs w:val="24"/>
        </w:rPr>
        <w:t>2</w:t>
      </w:r>
      <w:r w:rsidR="00AE4AF9">
        <w:rPr>
          <w:rFonts w:ascii="Times New Roman" w:hAnsi="Times New Roman"/>
          <w:b/>
          <w:szCs w:val="24"/>
        </w:rPr>
        <w:t>6</w:t>
      </w:r>
    </w:p>
    <w:p w14:paraId="2F5CAFAE" w14:textId="77777777" w:rsidR="00C10D0C" w:rsidRDefault="00C10D0C" w:rsidP="00D361EA">
      <w:pPr>
        <w:spacing w:after="12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275"/>
        <w:gridCol w:w="1418"/>
        <w:gridCol w:w="2014"/>
      </w:tblGrid>
      <w:tr w:rsidR="001C4EBF" w:rsidRPr="008B7602" w14:paraId="5D93720D" w14:textId="77777777" w:rsidTr="008B7602">
        <w:tc>
          <w:tcPr>
            <w:tcW w:w="567" w:type="dxa"/>
            <w:vAlign w:val="center"/>
          </w:tcPr>
          <w:p w14:paraId="11CC6FA5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  <w:r w:rsidRPr="008B7602">
              <w:rPr>
                <w:rFonts w:ascii="Times New Roman" w:hAnsi="Times New Roman"/>
                <w:szCs w:val="24"/>
              </w:rPr>
              <w:t>Lp.</w:t>
            </w:r>
          </w:p>
        </w:tc>
        <w:tc>
          <w:tcPr>
            <w:tcW w:w="2977" w:type="dxa"/>
            <w:vAlign w:val="center"/>
          </w:tcPr>
          <w:p w14:paraId="6AE3C0B7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  <w:r w:rsidRPr="008B7602">
              <w:rPr>
                <w:rFonts w:ascii="Times New Roman" w:hAnsi="Times New Roman"/>
                <w:szCs w:val="24"/>
              </w:rPr>
              <w:t>Wyszczególnienie</w:t>
            </w:r>
          </w:p>
          <w:p w14:paraId="3E651A07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  <w:r w:rsidRPr="008B7602">
              <w:rPr>
                <w:rFonts w:ascii="Times New Roman" w:hAnsi="Times New Roman"/>
                <w:szCs w:val="24"/>
              </w:rPr>
              <w:t>(nazwa, typ pralnicy)</w:t>
            </w:r>
          </w:p>
        </w:tc>
        <w:tc>
          <w:tcPr>
            <w:tcW w:w="1418" w:type="dxa"/>
            <w:vAlign w:val="center"/>
          </w:tcPr>
          <w:p w14:paraId="47A44799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  <w:r w:rsidRPr="008B7602">
              <w:rPr>
                <w:rFonts w:ascii="Times New Roman" w:hAnsi="Times New Roman"/>
                <w:szCs w:val="24"/>
              </w:rPr>
              <w:t>Producent</w:t>
            </w:r>
          </w:p>
        </w:tc>
        <w:tc>
          <w:tcPr>
            <w:tcW w:w="1275" w:type="dxa"/>
            <w:vAlign w:val="center"/>
          </w:tcPr>
          <w:p w14:paraId="045B963F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  <w:r w:rsidRPr="008B7602">
              <w:rPr>
                <w:rFonts w:ascii="Times New Roman" w:hAnsi="Times New Roman"/>
                <w:szCs w:val="24"/>
              </w:rPr>
              <w:t>Rok produkcji</w:t>
            </w:r>
          </w:p>
        </w:tc>
        <w:tc>
          <w:tcPr>
            <w:tcW w:w="1418" w:type="dxa"/>
            <w:vAlign w:val="center"/>
          </w:tcPr>
          <w:p w14:paraId="489FA44F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  <w:r w:rsidRPr="008B7602">
              <w:rPr>
                <w:rFonts w:ascii="Times New Roman" w:hAnsi="Times New Roman"/>
                <w:szCs w:val="24"/>
              </w:rPr>
              <w:t>Ładowność</w:t>
            </w:r>
          </w:p>
        </w:tc>
        <w:tc>
          <w:tcPr>
            <w:tcW w:w="2014" w:type="dxa"/>
            <w:vAlign w:val="center"/>
          </w:tcPr>
          <w:p w14:paraId="2F6F5819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  <w:r w:rsidRPr="008B7602">
              <w:rPr>
                <w:rFonts w:ascii="Times New Roman" w:hAnsi="Times New Roman"/>
                <w:szCs w:val="24"/>
              </w:rPr>
              <w:t>Podstawa dysponowania urządzeniem</w:t>
            </w:r>
          </w:p>
        </w:tc>
      </w:tr>
      <w:tr w:rsidR="001C4EBF" w:rsidRPr="008B7602" w14:paraId="0C2D4FB1" w14:textId="77777777" w:rsidTr="00062DA7">
        <w:trPr>
          <w:trHeight w:val="1134"/>
        </w:trPr>
        <w:tc>
          <w:tcPr>
            <w:tcW w:w="567" w:type="dxa"/>
            <w:vAlign w:val="center"/>
          </w:tcPr>
          <w:p w14:paraId="7C8B34AF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3712739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6FA5CBF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DC4D736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3812BED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4" w:type="dxa"/>
            <w:vAlign w:val="center"/>
          </w:tcPr>
          <w:p w14:paraId="7D7EFFEE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C4EBF" w:rsidRPr="008B7602" w14:paraId="44729F74" w14:textId="77777777" w:rsidTr="00062DA7">
        <w:trPr>
          <w:trHeight w:val="1134"/>
        </w:trPr>
        <w:tc>
          <w:tcPr>
            <w:tcW w:w="567" w:type="dxa"/>
            <w:vAlign w:val="center"/>
          </w:tcPr>
          <w:p w14:paraId="4156E117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D05F424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73D92E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F5F73DA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BEC709A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4" w:type="dxa"/>
            <w:vAlign w:val="center"/>
          </w:tcPr>
          <w:p w14:paraId="08A887E9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C4EBF" w:rsidRPr="008B7602" w14:paraId="7EB534F5" w14:textId="77777777" w:rsidTr="00062DA7">
        <w:trPr>
          <w:trHeight w:val="1134"/>
        </w:trPr>
        <w:tc>
          <w:tcPr>
            <w:tcW w:w="567" w:type="dxa"/>
            <w:vAlign w:val="center"/>
          </w:tcPr>
          <w:p w14:paraId="7C5C0C9D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25CDD51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FA3570C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84F537B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64273B8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4" w:type="dxa"/>
            <w:vAlign w:val="center"/>
          </w:tcPr>
          <w:p w14:paraId="7E5E321B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C4EBF" w:rsidRPr="008B7602" w14:paraId="4F9816CA" w14:textId="77777777" w:rsidTr="00062DA7">
        <w:trPr>
          <w:trHeight w:val="1134"/>
        </w:trPr>
        <w:tc>
          <w:tcPr>
            <w:tcW w:w="567" w:type="dxa"/>
            <w:vAlign w:val="center"/>
          </w:tcPr>
          <w:p w14:paraId="08BDA4A7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E6241B4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A7F8895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9A78F14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C28A8AA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4" w:type="dxa"/>
            <w:vAlign w:val="center"/>
          </w:tcPr>
          <w:p w14:paraId="4EDB56A7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C4EBF" w:rsidRPr="008B7602" w14:paraId="328638FE" w14:textId="77777777" w:rsidTr="00062DA7">
        <w:trPr>
          <w:trHeight w:val="1134"/>
        </w:trPr>
        <w:tc>
          <w:tcPr>
            <w:tcW w:w="567" w:type="dxa"/>
            <w:vAlign w:val="center"/>
          </w:tcPr>
          <w:p w14:paraId="18AF2039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173E036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56D1F42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654DDD2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0CEBFFE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14" w:type="dxa"/>
            <w:vAlign w:val="center"/>
          </w:tcPr>
          <w:p w14:paraId="76A85307" w14:textId="77777777" w:rsidR="001C4EBF" w:rsidRPr="008B7602" w:rsidRDefault="001C4EBF" w:rsidP="008B760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62452F14" w14:textId="77777777" w:rsidR="00827E43" w:rsidRPr="00BB0B96" w:rsidRDefault="00827E43">
      <w:pPr>
        <w:rPr>
          <w:rFonts w:ascii="Times New Roman" w:hAnsi="Times New Roman"/>
          <w:szCs w:val="24"/>
        </w:rPr>
      </w:pPr>
    </w:p>
    <w:p w14:paraId="132C050F" w14:textId="77777777" w:rsidR="00827E43" w:rsidRDefault="005442F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Oświadczamy, że w/w pralnice są sprawne technicznie i dopuszczone do eksploatacji.</w:t>
      </w:r>
    </w:p>
    <w:p w14:paraId="1ACACE6B" w14:textId="77777777" w:rsidR="005442FE" w:rsidRPr="00BB0B96" w:rsidRDefault="005442FE">
      <w:pPr>
        <w:rPr>
          <w:rFonts w:ascii="Times New Roman" w:hAnsi="Times New Roman"/>
          <w:szCs w:val="24"/>
        </w:rPr>
      </w:pPr>
    </w:p>
    <w:p w14:paraId="715D9AA9" w14:textId="77777777" w:rsidR="00827E43" w:rsidRDefault="00827E43">
      <w:pPr>
        <w:rPr>
          <w:rFonts w:ascii="Times New Roman" w:hAnsi="Times New Roman"/>
          <w:szCs w:val="24"/>
        </w:rPr>
      </w:pPr>
    </w:p>
    <w:p w14:paraId="2F0343A6" w14:textId="77777777" w:rsidR="005D7224" w:rsidRPr="00BB0B96" w:rsidRDefault="005D7224">
      <w:pPr>
        <w:rPr>
          <w:rFonts w:ascii="Times New Roman" w:hAnsi="Times New Roman"/>
          <w:szCs w:val="24"/>
        </w:rPr>
      </w:pPr>
    </w:p>
    <w:p w14:paraId="2B4713B1" w14:textId="77777777" w:rsidR="00827E43" w:rsidRDefault="00827E43">
      <w:pPr>
        <w:rPr>
          <w:rFonts w:ascii="Times New Roman" w:hAnsi="Times New Roman"/>
          <w:szCs w:val="24"/>
        </w:rPr>
      </w:pPr>
    </w:p>
    <w:p w14:paraId="60CB45B7" w14:textId="77777777" w:rsidR="00CF28CA" w:rsidRPr="00BB0B96" w:rsidRDefault="00CF28CA">
      <w:pPr>
        <w:rPr>
          <w:rFonts w:ascii="Times New Roman" w:hAnsi="Times New Roman"/>
          <w:szCs w:val="24"/>
        </w:rPr>
      </w:pPr>
    </w:p>
    <w:p w14:paraId="713E6434" w14:textId="77777777" w:rsidR="00827E43" w:rsidRPr="00D361EA" w:rsidRDefault="00827E43" w:rsidP="00D361EA">
      <w:pPr>
        <w:ind w:left="5103" w:right="-2"/>
        <w:jc w:val="center"/>
        <w:rPr>
          <w:rFonts w:ascii="Times New Roman" w:hAnsi="Times New Roman"/>
          <w:sz w:val="20"/>
        </w:rPr>
      </w:pPr>
      <w:r w:rsidRPr="00D361EA">
        <w:rPr>
          <w:rFonts w:ascii="Times New Roman" w:hAnsi="Times New Roman"/>
          <w:sz w:val="20"/>
        </w:rPr>
        <w:t>.....................................................................................</w:t>
      </w:r>
    </w:p>
    <w:p w14:paraId="01972039" w14:textId="77777777" w:rsidR="00827E43" w:rsidRPr="00D361EA" w:rsidRDefault="00D361EA" w:rsidP="00984ED8">
      <w:pPr>
        <w:ind w:left="5103" w:right="-2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(</w:t>
      </w:r>
      <w:proofErr w:type="gramStart"/>
      <w:r w:rsidR="00827E43" w:rsidRPr="00D361EA">
        <w:rPr>
          <w:rFonts w:ascii="Times New Roman" w:hAnsi="Times New Roman"/>
          <w:i/>
          <w:sz w:val="20"/>
        </w:rPr>
        <w:t>data</w:t>
      </w:r>
      <w:r w:rsidR="005D7224">
        <w:rPr>
          <w:rFonts w:ascii="Times New Roman" w:hAnsi="Times New Roman"/>
          <w:i/>
          <w:sz w:val="20"/>
        </w:rPr>
        <w:t xml:space="preserve"> </w:t>
      </w:r>
      <w:r w:rsidR="00827E43" w:rsidRPr="00D361EA">
        <w:rPr>
          <w:rFonts w:ascii="Times New Roman" w:hAnsi="Times New Roman"/>
          <w:i/>
          <w:sz w:val="20"/>
        </w:rPr>
        <w:t xml:space="preserve"> i</w:t>
      </w:r>
      <w:proofErr w:type="gramEnd"/>
      <w:r w:rsidR="00827E43" w:rsidRPr="00D361EA">
        <w:rPr>
          <w:rFonts w:ascii="Times New Roman" w:hAnsi="Times New Roman"/>
          <w:i/>
          <w:sz w:val="20"/>
        </w:rPr>
        <w:t xml:space="preserve"> podpis </w:t>
      </w:r>
      <w:r w:rsidR="00984ED8">
        <w:rPr>
          <w:rFonts w:ascii="Times New Roman" w:hAnsi="Times New Roman"/>
          <w:i/>
          <w:sz w:val="20"/>
        </w:rPr>
        <w:t>pełnomocnego przedstawiciela</w:t>
      </w:r>
      <w:r w:rsidR="00827E43" w:rsidRPr="00D361EA">
        <w:rPr>
          <w:rFonts w:ascii="Times New Roman" w:hAnsi="Times New Roman"/>
          <w:i/>
          <w:sz w:val="20"/>
        </w:rPr>
        <w:t xml:space="preserve"> </w:t>
      </w:r>
      <w:r w:rsidRPr="00D361EA">
        <w:rPr>
          <w:rFonts w:ascii="Times New Roman" w:hAnsi="Times New Roman"/>
          <w:i/>
          <w:sz w:val="20"/>
        </w:rPr>
        <w:t>w</w:t>
      </w:r>
      <w:r w:rsidR="00827E43" w:rsidRPr="00D361EA">
        <w:rPr>
          <w:rFonts w:ascii="Times New Roman" w:hAnsi="Times New Roman"/>
          <w:i/>
          <w:sz w:val="20"/>
        </w:rPr>
        <w:t>ykonawcy</w:t>
      </w:r>
      <w:bookmarkEnd w:id="0"/>
      <w:bookmarkEnd w:id="1"/>
      <w:bookmarkEnd w:id="2"/>
      <w:r>
        <w:rPr>
          <w:rFonts w:ascii="Times New Roman" w:hAnsi="Times New Roman"/>
          <w:i/>
          <w:sz w:val="20"/>
        </w:rPr>
        <w:t>)</w:t>
      </w:r>
    </w:p>
    <w:sectPr w:rsidR="00827E43" w:rsidRPr="00D361EA" w:rsidSect="00D361EA">
      <w:footerReference w:type="even" r:id="rId7"/>
      <w:footerReference w:type="default" r:id="rId8"/>
      <w:footnotePr>
        <w:pos w:val="beneathText"/>
      </w:footnotePr>
      <w:pgSz w:w="11905" w:h="16837" w:code="9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AD093" w14:textId="77777777" w:rsidR="001545FB" w:rsidRDefault="001545FB">
      <w:r>
        <w:separator/>
      </w:r>
    </w:p>
  </w:endnote>
  <w:endnote w:type="continuationSeparator" w:id="0">
    <w:p w14:paraId="12E3888D" w14:textId="77777777" w:rsidR="001545FB" w:rsidRDefault="0015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D3E7" w14:textId="77777777" w:rsidR="001C4EBF" w:rsidRDefault="00E841EC" w:rsidP="0014572E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1C4EB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3F1EC1" w14:textId="77777777" w:rsidR="001C4EBF" w:rsidRDefault="001C4EBF" w:rsidP="00D361EA">
    <w:pPr>
      <w:pStyle w:val="Stopk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6ED58" w14:textId="77777777" w:rsidR="001C4EBF" w:rsidRPr="00D361EA" w:rsidRDefault="001C4EBF" w:rsidP="00D361EA">
    <w:pPr>
      <w:pStyle w:val="Stopka"/>
      <w:tabs>
        <w:tab w:val="clear" w:pos="9072"/>
      </w:tabs>
      <w:jc w:val="center"/>
      <w:rPr>
        <w:rFonts w:ascii="Times New Roman" w:hAnsi="Times New Roman"/>
        <w:sz w:val="20"/>
      </w:rPr>
    </w:pPr>
    <w:r w:rsidRPr="00D361EA">
      <w:rPr>
        <w:rFonts w:ascii="Times New Roman" w:hAnsi="Times New Roman"/>
        <w:sz w:val="20"/>
      </w:rPr>
      <w:t xml:space="preserve">Strona </w:t>
    </w:r>
    <w:r w:rsidR="00E841EC" w:rsidRPr="00D361EA">
      <w:rPr>
        <w:rFonts w:ascii="Times New Roman" w:hAnsi="Times New Roman"/>
        <w:sz w:val="20"/>
      </w:rPr>
      <w:fldChar w:fldCharType="begin"/>
    </w:r>
    <w:r w:rsidRPr="00D361EA">
      <w:rPr>
        <w:rFonts w:ascii="Times New Roman" w:hAnsi="Times New Roman"/>
        <w:sz w:val="20"/>
      </w:rPr>
      <w:instrText xml:space="preserve"> PAGE </w:instrText>
    </w:r>
    <w:r w:rsidR="00E841EC" w:rsidRPr="00D361EA">
      <w:rPr>
        <w:rFonts w:ascii="Times New Roman" w:hAnsi="Times New Roman"/>
        <w:sz w:val="20"/>
      </w:rPr>
      <w:fldChar w:fldCharType="separate"/>
    </w:r>
    <w:r w:rsidR="00AE4AF9">
      <w:rPr>
        <w:rFonts w:ascii="Times New Roman" w:hAnsi="Times New Roman"/>
        <w:noProof/>
        <w:sz w:val="20"/>
      </w:rPr>
      <w:t>1</w:t>
    </w:r>
    <w:r w:rsidR="00E841EC" w:rsidRPr="00D361EA">
      <w:rPr>
        <w:rFonts w:ascii="Times New Roman" w:hAnsi="Times New Roman"/>
        <w:sz w:val="20"/>
      </w:rPr>
      <w:fldChar w:fldCharType="end"/>
    </w:r>
    <w:r w:rsidRPr="00D361EA">
      <w:rPr>
        <w:rFonts w:ascii="Times New Roman" w:hAnsi="Times New Roman"/>
        <w:sz w:val="20"/>
      </w:rPr>
      <w:t xml:space="preserve"> z </w:t>
    </w:r>
    <w:r w:rsidR="00E841EC" w:rsidRPr="00D361EA">
      <w:rPr>
        <w:rFonts w:ascii="Times New Roman" w:hAnsi="Times New Roman"/>
        <w:sz w:val="20"/>
      </w:rPr>
      <w:fldChar w:fldCharType="begin"/>
    </w:r>
    <w:r w:rsidRPr="00D361EA">
      <w:rPr>
        <w:rFonts w:ascii="Times New Roman" w:hAnsi="Times New Roman"/>
        <w:sz w:val="20"/>
      </w:rPr>
      <w:instrText xml:space="preserve"> NUMPAGES </w:instrText>
    </w:r>
    <w:r w:rsidR="00E841EC" w:rsidRPr="00D361EA">
      <w:rPr>
        <w:rFonts w:ascii="Times New Roman" w:hAnsi="Times New Roman"/>
        <w:sz w:val="20"/>
      </w:rPr>
      <w:fldChar w:fldCharType="separate"/>
    </w:r>
    <w:r w:rsidR="00AE4AF9">
      <w:rPr>
        <w:rFonts w:ascii="Times New Roman" w:hAnsi="Times New Roman"/>
        <w:noProof/>
        <w:sz w:val="20"/>
      </w:rPr>
      <w:t>1</w:t>
    </w:r>
    <w:r w:rsidR="00E841EC" w:rsidRPr="00D361EA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6F701" w14:textId="77777777" w:rsidR="001545FB" w:rsidRDefault="001545FB">
      <w:r>
        <w:separator/>
      </w:r>
    </w:p>
  </w:footnote>
  <w:footnote w:type="continuationSeparator" w:id="0">
    <w:p w14:paraId="16156D81" w14:textId="77777777" w:rsidR="001545FB" w:rsidRDefault="00154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01"/>
        </w:tabs>
        <w:ind w:left="301" w:firstLine="0"/>
      </w:pPr>
    </w:lvl>
    <w:lvl w:ilvl="1">
      <w:start w:val="1"/>
      <w:numFmt w:val="decimal"/>
      <w:lvlText w:val="%1.%2"/>
      <w:lvlJc w:val="left"/>
      <w:pPr>
        <w:tabs>
          <w:tab w:val="num" w:pos="1391"/>
        </w:tabs>
        <w:ind w:left="1391" w:hanging="720"/>
      </w:pPr>
    </w:lvl>
    <w:lvl w:ilvl="2">
      <w:start w:val="1"/>
      <w:numFmt w:val="decimal"/>
      <w:lvlText w:val="%1.%2.%3"/>
      <w:lvlJc w:val="left"/>
      <w:pPr>
        <w:tabs>
          <w:tab w:val="num" w:pos="1761"/>
        </w:tabs>
        <w:ind w:left="1761" w:hanging="720"/>
      </w:pPr>
    </w:lvl>
    <w:lvl w:ilvl="3">
      <w:start w:val="1"/>
      <w:numFmt w:val="decimal"/>
      <w:lvlText w:val="%1.%2.%3.%4"/>
      <w:lvlJc w:val="left"/>
      <w:pPr>
        <w:tabs>
          <w:tab w:val="num" w:pos="2491"/>
        </w:tabs>
        <w:ind w:left="2491" w:hanging="1080"/>
      </w:pPr>
    </w:lvl>
    <w:lvl w:ilvl="4">
      <w:start w:val="1"/>
      <w:numFmt w:val="decimal"/>
      <w:lvlText w:val="%1.%2.%3.%4.%5"/>
      <w:lvlJc w:val="left"/>
      <w:pPr>
        <w:tabs>
          <w:tab w:val="num" w:pos="2861"/>
        </w:tabs>
        <w:ind w:left="2861" w:hanging="1080"/>
      </w:pPr>
    </w:lvl>
    <w:lvl w:ilvl="5">
      <w:start w:val="1"/>
      <w:numFmt w:val="decimal"/>
      <w:lvlText w:val="%1.%2.%3.%4.%5.%6"/>
      <w:lvlJc w:val="left"/>
      <w:pPr>
        <w:tabs>
          <w:tab w:val="num" w:pos="3591"/>
        </w:tabs>
        <w:ind w:left="3591" w:hanging="1440"/>
      </w:pPr>
    </w:lvl>
    <w:lvl w:ilvl="6">
      <w:start w:val="1"/>
      <w:numFmt w:val="decimal"/>
      <w:lvlText w:val="%1.%2.%3.%4.%5.%6.%7"/>
      <w:lvlJc w:val="left"/>
      <w:pPr>
        <w:tabs>
          <w:tab w:val="num" w:pos="4321"/>
        </w:tabs>
        <w:ind w:left="4321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4691"/>
        </w:tabs>
        <w:ind w:left="469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421"/>
        </w:tabs>
        <w:ind w:left="5421" w:hanging="21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singleLevel"/>
    <w:tmpl w:val="41F48E4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30"/>
        </w:tabs>
        <w:ind w:left="73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MS Mincho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MS Mincho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MS Mincho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MS Mincho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MS Mincho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MS Mincho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MS Mincho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MS Mincho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MS Mincho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StarSymbol" w:hAnsi="StarSymbol" w:cs="MS Mincho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5022A9C8"/>
    <w:name w:val="WW8Num3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3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4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5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6" w15:restartNumberingAfterBreak="0">
    <w:nsid w:val="0000002F"/>
    <w:multiLevelType w:val="multilevel"/>
    <w:tmpl w:val="0000002F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7" w15:restartNumberingAfterBreak="0">
    <w:nsid w:val="00C95811"/>
    <w:multiLevelType w:val="hybridMultilevel"/>
    <w:tmpl w:val="A0B4CAF8"/>
    <w:lvl w:ilvl="0" w:tplc="7EBC791C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04BF55F7"/>
    <w:multiLevelType w:val="hybridMultilevel"/>
    <w:tmpl w:val="5B786CB6"/>
    <w:lvl w:ilvl="0" w:tplc="938A80A2">
      <w:start w:val="1"/>
      <w:numFmt w:val="bullet"/>
      <w:lvlText w:val="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081F3C65"/>
    <w:multiLevelType w:val="multilevel"/>
    <w:tmpl w:val="00000014"/>
    <w:name w:val="WW8Num202"/>
    <w:lvl w:ilvl="0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AA11635"/>
    <w:multiLevelType w:val="multilevel"/>
    <w:tmpl w:val="00000023"/>
    <w:name w:val="WW8Num3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49"/>
        </w:tabs>
        <w:ind w:left="49" w:hanging="360"/>
      </w:p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391"/>
        </w:tabs>
        <w:ind w:left="1391" w:hanging="360"/>
      </w:pPr>
    </w:lvl>
    <w:lvl w:ilvl="4">
      <w:start w:val="1"/>
      <w:numFmt w:val="lowerLetter"/>
      <w:lvlText w:val="%5."/>
      <w:lvlJc w:val="left"/>
      <w:pPr>
        <w:tabs>
          <w:tab w:val="num" w:pos="2111"/>
        </w:tabs>
        <w:ind w:left="2111" w:hanging="360"/>
      </w:pPr>
    </w:lvl>
    <w:lvl w:ilvl="5">
      <w:start w:val="1"/>
      <w:numFmt w:val="lowerRoman"/>
      <w:lvlText w:val="%6."/>
      <w:lvlJc w:val="right"/>
      <w:pPr>
        <w:tabs>
          <w:tab w:val="num" w:pos="2831"/>
        </w:tabs>
        <w:ind w:left="2831" w:hanging="180"/>
      </w:pPr>
    </w:lvl>
    <w:lvl w:ilvl="6">
      <w:start w:val="1"/>
      <w:numFmt w:val="decimal"/>
      <w:lvlText w:val="%7."/>
      <w:lvlJc w:val="left"/>
      <w:pPr>
        <w:tabs>
          <w:tab w:val="num" w:pos="3551"/>
        </w:tabs>
        <w:ind w:left="3551" w:hanging="360"/>
      </w:pPr>
    </w:lvl>
    <w:lvl w:ilvl="7">
      <w:start w:val="1"/>
      <w:numFmt w:val="lowerLetter"/>
      <w:lvlText w:val="%8."/>
      <w:lvlJc w:val="left"/>
      <w:pPr>
        <w:tabs>
          <w:tab w:val="num" w:pos="4271"/>
        </w:tabs>
        <w:ind w:left="4271" w:hanging="360"/>
      </w:pPr>
    </w:lvl>
    <w:lvl w:ilvl="8">
      <w:start w:val="1"/>
      <w:numFmt w:val="lowerRoman"/>
      <w:lvlText w:val="%9."/>
      <w:lvlJc w:val="right"/>
      <w:pPr>
        <w:tabs>
          <w:tab w:val="num" w:pos="4991"/>
        </w:tabs>
        <w:ind w:left="4991" w:hanging="180"/>
      </w:pPr>
    </w:lvl>
  </w:abstractNum>
  <w:abstractNum w:abstractNumId="51" w15:restartNumberingAfterBreak="0">
    <w:nsid w:val="7FCD2988"/>
    <w:multiLevelType w:val="multilevel"/>
    <w:tmpl w:val="5B786CB6"/>
    <w:lvl w:ilvl="0">
      <w:start w:val="1"/>
      <w:numFmt w:val="bullet"/>
      <w:lvlText w:val="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49602281">
    <w:abstractNumId w:val="0"/>
  </w:num>
  <w:num w:numId="2" w16cid:durableId="1083720089">
    <w:abstractNumId w:val="2"/>
  </w:num>
  <w:num w:numId="3" w16cid:durableId="720058679">
    <w:abstractNumId w:val="3"/>
  </w:num>
  <w:num w:numId="4" w16cid:durableId="968049434">
    <w:abstractNumId w:val="4"/>
  </w:num>
  <w:num w:numId="5" w16cid:durableId="89130627">
    <w:abstractNumId w:val="5"/>
  </w:num>
  <w:num w:numId="6" w16cid:durableId="1980718542">
    <w:abstractNumId w:val="6"/>
  </w:num>
  <w:num w:numId="7" w16cid:durableId="1695157422">
    <w:abstractNumId w:val="7"/>
  </w:num>
  <w:num w:numId="8" w16cid:durableId="380059790">
    <w:abstractNumId w:val="8"/>
  </w:num>
  <w:num w:numId="9" w16cid:durableId="2034264521">
    <w:abstractNumId w:val="9"/>
  </w:num>
  <w:num w:numId="10" w16cid:durableId="1413314972">
    <w:abstractNumId w:val="10"/>
  </w:num>
  <w:num w:numId="11" w16cid:durableId="1450930151">
    <w:abstractNumId w:val="11"/>
  </w:num>
  <w:num w:numId="12" w16cid:durableId="792209631">
    <w:abstractNumId w:val="12"/>
  </w:num>
  <w:num w:numId="13" w16cid:durableId="621426914">
    <w:abstractNumId w:val="13"/>
  </w:num>
  <w:num w:numId="14" w16cid:durableId="402993770">
    <w:abstractNumId w:val="14"/>
  </w:num>
  <w:num w:numId="15" w16cid:durableId="534001952">
    <w:abstractNumId w:val="15"/>
  </w:num>
  <w:num w:numId="16" w16cid:durableId="792019651">
    <w:abstractNumId w:val="16"/>
  </w:num>
  <w:num w:numId="17" w16cid:durableId="1736315180">
    <w:abstractNumId w:val="17"/>
  </w:num>
  <w:num w:numId="18" w16cid:durableId="695959503">
    <w:abstractNumId w:val="18"/>
  </w:num>
  <w:num w:numId="19" w16cid:durableId="2039502180">
    <w:abstractNumId w:val="19"/>
  </w:num>
  <w:num w:numId="20" w16cid:durableId="1185054385">
    <w:abstractNumId w:val="20"/>
  </w:num>
  <w:num w:numId="21" w16cid:durableId="945036260">
    <w:abstractNumId w:val="21"/>
  </w:num>
  <w:num w:numId="22" w16cid:durableId="473958972">
    <w:abstractNumId w:val="22"/>
  </w:num>
  <w:num w:numId="23" w16cid:durableId="1259556796">
    <w:abstractNumId w:val="23"/>
  </w:num>
  <w:num w:numId="24" w16cid:durableId="208959093">
    <w:abstractNumId w:val="25"/>
  </w:num>
  <w:num w:numId="25" w16cid:durableId="211616773">
    <w:abstractNumId w:val="26"/>
  </w:num>
  <w:num w:numId="26" w16cid:durableId="1430390949">
    <w:abstractNumId w:val="27"/>
  </w:num>
  <w:num w:numId="27" w16cid:durableId="439226015">
    <w:abstractNumId w:val="28"/>
  </w:num>
  <w:num w:numId="28" w16cid:durableId="2034836919">
    <w:abstractNumId w:val="29"/>
  </w:num>
  <w:num w:numId="29" w16cid:durableId="1392730053">
    <w:abstractNumId w:val="30"/>
  </w:num>
  <w:num w:numId="30" w16cid:durableId="966083815">
    <w:abstractNumId w:val="31"/>
  </w:num>
  <w:num w:numId="31" w16cid:durableId="447093051">
    <w:abstractNumId w:val="32"/>
  </w:num>
  <w:num w:numId="32" w16cid:durableId="366833844">
    <w:abstractNumId w:val="33"/>
  </w:num>
  <w:num w:numId="33" w16cid:durableId="1985773520">
    <w:abstractNumId w:val="34"/>
  </w:num>
  <w:num w:numId="34" w16cid:durableId="1038234811">
    <w:abstractNumId w:val="35"/>
  </w:num>
  <w:num w:numId="35" w16cid:durableId="1590389433">
    <w:abstractNumId w:val="36"/>
  </w:num>
  <w:num w:numId="36" w16cid:durableId="915168611">
    <w:abstractNumId w:val="37"/>
  </w:num>
  <w:num w:numId="37" w16cid:durableId="1574704864">
    <w:abstractNumId w:val="38"/>
  </w:num>
  <w:num w:numId="38" w16cid:durableId="1634671990">
    <w:abstractNumId w:val="39"/>
  </w:num>
  <w:num w:numId="39" w16cid:durableId="1062411376">
    <w:abstractNumId w:val="40"/>
  </w:num>
  <w:num w:numId="40" w16cid:durableId="2012294657">
    <w:abstractNumId w:val="41"/>
  </w:num>
  <w:num w:numId="41" w16cid:durableId="848523580">
    <w:abstractNumId w:val="42"/>
  </w:num>
  <w:num w:numId="42" w16cid:durableId="1247882780">
    <w:abstractNumId w:val="43"/>
  </w:num>
  <w:num w:numId="43" w16cid:durableId="687409259">
    <w:abstractNumId w:val="44"/>
  </w:num>
  <w:num w:numId="44" w16cid:durableId="1403677374">
    <w:abstractNumId w:val="45"/>
  </w:num>
  <w:num w:numId="45" w16cid:durableId="1678145584">
    <w:abstractNumId w:val="50"/>
  </w:num>
  <w:num w:numId="46" w16cid:durableId="1493715661">
    <w:abstractNumId w:val="49"/>
  </w:num>
  <w:num w:numId="47" w16cid:durableId="1951813700">
    <w:abstractNumId w:val="48"/>
  </w:num>
  <w:num w:numId="48" w16cid:durableId="1706448252">
    <w:abstractNumId w:val="51"/>
  </w:num>
  <w:num w:numId="49" w16cid:durableId="521012335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6A6"/>
    <w:rsid w:val="00026021"/>
    <w:rsid w:val="00041104"/>
    <w:rsid w:val="0004530A"/>
    <w:rsid w:val="00062DA7"/>
    <w:rsid w:val="00073891"/>
    <w:rsid w:val="00085B2D"/>
    <w:rsid w:val="000929E8"/>
    <w:rsid w:val="00095C53"/>
    <w:rsid w:val="000E20AE"/>
    <w:rsid w:val="001006BA"/>
    <w:rsid w:val="0010225F"/>
    <w:rsid w:val="00103D12"/>
    <w:rsid w:val="00104474"/>
    <w:rsid w:val="00125928"/>
    <w:rsid w:val="0014321F"/>
    <w:rsid w:val="0014572E"/>
    <w:rsid w:val="001545FB"/>
    <w:rsid w:val="00160F69"/>
    <w:rsid w:val="0019548C"/>
    <w:rsid w:val="001C420E"/>
    <w:rsid w:val="001C4E79"/>
    <w:rsid w:val="001C4EBF"/>
    <w:rsid w:val="001D0335"/>
    <w:rsid w:val="001D3169"/>
    <w:rsid w:val="001E5E74"/>
    <w:rsid w:val="001F18FD"/>
    <w:rsid w:val="00214D64"/>
    <w:rsid w:val="002310ED"/>
    <w:rsid w:val="0023637C"/>
    <w:rsid w:val="00261ABC"/>
    <w:rsid w:val="00281E61"/>
    <w:rsid w:val="00283E7D"/>
    <w:rsid w:val="00291AB4"/>
    <w:rsid w:val="002B344D"/>
    <w:rsid w:val="002B7807"/>
    <w:rsid w:val="002F1D80"/>
    <w:rsid w:val="0030683C"/>
    <w:rsid w:val="003362C2"/>
    <w:rsid w:val="00344E66"/>
    <w:rsid w:val="00354926"/>
    <w:rsid w:val="00376769"/>
    <w:rsid w:val="003773A4"/>
    <w:rsid w:val="00395B3B"/>
    <w:rsid w:val="003A1BA3"/>
    <w:rsid w:val="004025C0"/>
    <w:rsid w:val="00415A53"/>
    <w:rsid w:val="00420031"/>
    <w:rsid w:val="00420F12"/>
    <w:rsid w:val="004267E7"/>
    <w:rsid w:val="00436346"/>
    <w:rsid w:val="0043646B"/>
    <w:rsid w:val="00440008"/>
    <w:rsid w:val="0045238F"/>
    <w:rsid w:val="0045304E"/>
    <w:rsid w:val="00453866"/>
    <w:rsid w:val="00462BFB"/>
    <w:rsid w:val="00474D4B"/>
    <w:rsid w:val="0048187E"/>
    <w:rsid w:val="004B44C1"/>
    <w:rsid w:val="004C1638"/>
    <w:rsid w:val="004C65B1"/>
    <w:rsid w:val="004F021A"/>
    <w:rsid w:val="004F7781"/>
    <w:rsid w:val="00501E7D"/>
    <w:rsid w:val="00502234"/>
    <w:rsid w:val="00505698"/>
    <w:rsid w:val="005141B0"/>
    <w:rsid w:val="00517731"/>
    <w:rsid w:val="00540258"/>
    <w:rsid w:val="005433ED"/>
    <w:rsid w:val="005442FE"/>
    <w:rsid w:val="00553F28"/>
    <w:rsid w:val="005A6605"/>
    <w:rsid w:val="005A7A20"/>
    <w:rsid w:val="005C7D1F"/>
    <w:rsid w:val="005D36CE"/>
    <w:rsid w:val="005D3987"/>
    <w:rsid w:val="005D7224"/>
    <w:rsid w:val="005E1DFE"/>
    <w:rsid w:val="005E5BC2"/>
    <w:rsid w:val="005F13FE"/>
    <w:rsid w:val="005F2F41"/>
    <w:rsid w:val="005F73EF"/>
    <w:rsid w:val="006030BA"/>
    <w:rsid w:val="0060405F"/>
    <w:rsid w:val="006339C9"/>
    <w:rsid w:val="006359FC"/>
    <w:rsid w:val="006400F1"/>
    <w:rsid w:val="0066184F"/>
    <w:rsid w:val="0066365E"/>
    <w:rsid w:val="006779D9"/>
    <w:rsid w:val="00677BF8"/>
    <w:rsid w:val="00682DAC"/>
    <w:rsid w:val="006A6101"/>
    <w:rsid w:val="006A6C75"/>
    <w:rsid w:val="006B09D2"/>
    <w:rsid w:val="006C7A7C"/>
    <w:rsid w:val="006D724B"/>
    <w:rsid w:val="006E23B8"/>
    <w:rsid w:val="006F0171"/>
    <w:rsid w:val="006F2E74"/>
    <w:rsid w:val="0074420E"/>
    <w:rsid w:val="00777710"/>
    <w:rsid w:val="007910D7"/>
    <w:rsid w:val="007E322D"/>
    <w:rsid w:val="00801BA2"/>
    <w:rsid w:val="00803FA5"/>
    <w:rsid w:val="00827E43"/>
    <w:rsid w:val="00834023"/>
    <w:rsid w:val="00845785"/>
    <w:rsid w:val="00853EB3"/>
    <w:rsid w:val="00867881"/>
    <w:rsid w:val="00880BB9"/>
    <w:rsid w:val="008811FF"/>
    <w:rsid w:val="008B2E9A"/>
    <w:rsid w:val="008B552B"/>
    <w:rsid w:val="008B7602"/>
    <w:rsid w:val="008F3DFA"/>
    <w:rsid w:val="00907C5F"/>
    <w:rsid w:val="00937EF5"/>
    <w:rsid w:val="0094251C"/>
    <w:rsid w:val="00956FB2"/>
    <w:rsid w:val="00967850"/>
    <w:rsid w:val="009740EB"/>
    <w:rsid w:val="00984ED8"/>
    <w:rsid w:val="00992366"/>
    <w:rsid w:val="009B5F37"/>
    <w:rsid w:val="009B6C9A"/>
    <w:rsid w:val="009C33C4"/>
    <w:rsid w:val="009D1241"/>
    <w:rsid w:val="009D3FE9"/>
    <w:rsid w:val="009E1054"/>
    <w:rsid w:val="00A02504"/>
    <w:rsid w:val="00A35792"/>
    <w:rsid w:val="00A613B7"/>
    <w:rsid w:val="00AB47D0"/>
    <w:rsid w:val="00AB7BC4"/>
    <w:rsid w:val="00AE0560"/>
    <w:rsid w:val="00AE1B16"/>
    <w:rsid w:val="00AE4AF9"/>
    <w:rsid w:val="00AF47C1"/>
    <w:rsid w:val="00AF748C"/>
    <w:rsid w:val="00B1295B"/>
    <w:rsid w:val="00B37EDA"/>
    <w:rsid w:val="00B41F92"/>
    <w:rsid w:val="00B456D3"/>
    <w:rsid w:val="00B47D11"/>
    <w:rsid w:val="00B61A45"/>
    <w:rsid w:val="00B85321"/>
    <w:rsid w:val="00B9227D"/>
    <w:rsid w:val="00BB0B96"/>
    <w:rsid w:val="00BD2055"/>
    <w:rsid w:val="00BE1EFA"/>
    <w:rsid w:val="00BF5627"/>
    <w:rsid w:val="00BF661F"/>
    <w:rsid w:val="00C03B33"/>
    <w:rsid w:val="00C04B2B"/>
    <w:rsid w:val="00C07C51"/>
    <w:rsid w:val="00C10D0C"/>
    <w:rsid w:val="00C4525D"/>
    <w:rsid w:val="00C463F8"/>
    <w:rsid w:val="00C472FC"/>
    <w:rsid w:val="00C51200"/>
    <w:rsid w:val="00C75D6E"/>
    <w:rsid w:val="00CA043A"/>
    <w:rsid w:val="00CB0844"/>
    <w:rsid w:val="00CB6884"/>
    <w:rsid w:val="00CC3467"/>
    <w:rsid w:val="00CE5137"/>
    <w:rsid w:val="00CF28CA"/>
    <w:rsid w:val="00D05912"/>
    <w:rsid w:val="00D1529A"/>
    <w:rsid w:val="00D21A9A"/>
    <w:rsid w:val="00D361EA"/>
    <w:rsid w:val="00D56275"/>
    <w:rsid w:val="00D56E5E"/>
    <w:rsid w:val="00DE7005"/>
    <w:rsid w:val="00DF656A"/>
    <w:rsid w:val="00E1304D"/>
    <w:rsid w:val="00E67777"/>
    <w:rsid w:val="00E74573"/>
    <w:rsid w:val="00E82589"/>
    <w:rsid w:val="00E841EC"/>
    <w:rsid w:val="00E86BEE"/>
    <w:rsid w:val="00EA520D"/>
    <w:rsid w:val="00EB79B2"/>
    <w:rsid w:val="00ED5564"/>
    <w:rsid w:val="00ED6C31"/>
    <w:rsid w:val="00EE109A"/>
    <w:rsid w:val="00EE5736"/>
    <w:rsid w:val="00EF32C8"/>
    <w:rsid w:val="00F06A77"/>
    <w:rsid w:val="00F07014"/>
    <w:rsid w:val="00F20031"/>
    <w:rsid w:val="00F20B57"/>
    <w:rsid w:val="00F328E3"/>
    <w:rsid w:val="00F460D3"/>
    <w:rsid w:val="00F725AC"/>
    <w:rsid w:val="00F97F51"/>
    <w:rsid w:val="00FA65C7"/>
    <w:rsid w:val="00FB183E"/>
    <w:rsid w:val="00FB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657EE"/>
  <w15:docId w15:val="{9CA6FAAC-7DCB-4B15-B318-6058AD5DF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2234"/>
    <w:pPr>
      <w:suppressAutoHyphens/>
    </w:pPr>
    <w:rPr>
      <w:rFonts w:ascii="Comic Sans MS" w:hAnsi="Comic Sans MS"/>
      <w:sz w:val="24"/>
      <w:lang w:eastAsia="ar-SA"/>
    </w:rPr>
  </w:style>
  <w:style w:type="paragraph" w:styleId="Nagwek1">
    <w:name w:val="heading 1"/>
    <w:basedOn w:val="Normalny"/>
    <w:next w:val="texte1"/>
    <w:qFormat/>
    <w:rsid w:val="00502234"/>
    <w:pPr>
      <w:keepNext/>
      <w:keepLines/>
      <w:numPr>
        <w:numId w:val="1"/>
      </w:numPr>
      <w:tabs>
        <w:tab w:val="left" w:pos="425"/>
      </w:tabs>
      <w:spacing w:before="360" w:after="240"/>
      <w:jc w:val="both"/>
      <w:outlineLvl w:val="0"/>
    </w:pPr>
    <w:rPr>
      <w:rFonts w:ascii="Arial" w:hAnsi="Arial"/>
      <w:b/>
      <w:caps/>
      <w:kern w:val="1"/>
    </w:rPr>
  </w:style>
  <w:style w:type="paragraph" w:styleId="Nagwek2">
    <w:name w:val="heading 2"/>
    <w:basedOn w:val="Normalny"/>
    <w:next w:val="texte1x"/>
    <w:qFormat/>
    <w:rsid w:val="00502234"/>
    <w:pPr>
      <w:keepNext/>
      <w:keepLines/>
      <w:numPr>
        <w:ilvl w:val="1"/>
        <w:numId w:val="1"/>
      </w:numPr>
      <w:tabs>
        <w:tab w:val="left" w:pos="567"/>
      </w:tabs>
      <w:spacing w:before="240" w:after="120"/>
      <w:jc w:val="both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rsid w:val="00502234"/>
    <w:pPr>
      <w:keepNext/>
      <w:numPr>
        <w:ilvl w:val="2"/>
        <w:numId w:val="1"/>
      </w:numPr>
      <w:jc w:val="center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502234"/>
    <w:pPr>
      <w:keepNext/>
      <w:numPr>
        <w:ilvl w:val="3"/>
        <w:numId w:val="1"/>
      </w:numPr>
      <w:jc w:val="center"/>
      <w:outlineLvl w:val="3"/>
    </w:pPr>
    <w:rPr>
      <w:rFonts w:ascii="Arial" w:hAnsi="Arial"/>
      <w:b/>
      <w:sz w:val="18"/>
    </w:rPr>
  </w:style>
  <w:style w:type="paragraph" w:styleId="Nagwek5">
    <w:name w:val="heading 5"/>
    <w:basedOn w:val="Normalny"/>
    <w:next w:val="Normalny"/>
    <w:qFormat/>
    <w:rsid w:val="00502234"/>
    <w:pPr>
      <w:keepNext/>
      <w:numPr>
        <w:ilvl w:val="4"/>
        <w:numId w:val="1"/>
      </w:numPr>
      <w:outlineLvl w:val="4"/>
    </w:pPr>
    <w:rPr>
      <w:rFonts w:ascii="Times New Roman" w:hAnsi="Times New Roman"/>
      <w:b/>
      <w:sz w:val="18"/>
    </w:rPr>
  </w:style>
  <w:style w:type="paragraph" w:styleId="Nagwek6">
    <w:name w:val="heading 6"/>
    <w:basedOn w:val="Normalny"/>
    <w:next w:val="Normalny"/>
    <w:qFormat/>
    <w:rsid w:val="00502234"/>
    <w:pPr>
      <w:keepNext/>
      <w:ind w:left="5670"/>
      <w:outlineLvl w:val="5"/>
    </w:pPr>
  </w:style>
  <w:style w:type="paragraph" w:styleId="Nagwek7">
    <w:name w:val="heading 7"/>
    <w:basedOn w:val="Normalny"/>
    <w:next w:val="Normalny"/>
    <w:qFormat/>
    <w:rsid w:val="00502234"/>
    <w:pPr>
      <w:keepNext/>
      <w:widowControl w:val="0"/>
      <w:numPr>
        <w:ilvl w:val="6"/>
        <w:numId w:val="1"/>
      </w:numPr>
      <w:autoSpaceDE w:val="0"/>
      <w:outlineLvl w:val="6"/>
    </w:pPr>
    <w:rPr>
      <w:rFonts w:ascii="Times New Roman" w:hAnsi="Times New Roman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0z0">
    <w:name w:val="WW8Num10z0"/>
    <w:rsid w:val="00502234"/>
    <w:rPr>
      <w:rFonts w:ascii="Symbol" w:hAnsi="Symbol" w:cs="MS Mincho"/>
      <w:sz w:val="18"/>
      <w:szCs w:val="18"/>
    </w:rPr>
  </w:style>
  <w:style w:type="character" w:customStyle="1" w:styleId="WW8Num11z0">
    <w:name w:val="WW8Num11z0"/>
    <w:rsid w:val="00502234"/>
    <w:rPr>
      <w:rFonts w:ascii="StarSymbol" w:hAnsi="StarSymbol" w:cs="MS Mincho"/>
      <w:sz w:val="18"/>
      <w:szCs w:val="18"/>
    </w:rPr>
  </w:style>
  <w:style w:type="character" w:customStyle="1" w:styleId="WW8Num15z0">
    <w:name w:val="WW8Num15z0"/>
    <w:rsid w:val="00502234"/>
    <w:rPr>
      <w:rFonts w:ascii="Symbol" w:hAnsi="Symbol"/>
    </w:rPr>
  </w:style>
  <w:style w:type="character" w:customStyle="1" w:styleId="WW8Num25z0">
    <w:name w:val="WW8Num25z0"/>
    <w:rsid w:val="00502234"/>
    <w:rPr>
      <w:rFonts w:ascii="StarSymbol" w:hAnsi="StarSymbol"/>
    </w:rPr>
  </w:style>
  <w:style w:type="character" w:customStyle="1" w:styleId="WW8Num27z0">
    <w:name w:val="WW8Num27z0"/>
    <w:rsid w:val="00502234"/>
    <w:rPr>
      <w:rFonts w:ascii="Symbol" w:hAnsi="Symbol"/>
    </w:rPr>
  </w:style>
  <w:style w:type="character" w:customStyle="1" w:styleId="WW8Num30z0">
    <w:name w:val="WW8Num30z0"/>
    <w:rsid w:val="00502234"/>
    <w:rPr>
      <w:color w:val="auto"/>
    </w:rPr>
  </w:style>
  <w:style w:type="character" w:customStyle="1" w:styleId="Absatz-Standardschriftart">
    <w:name w:val="Absatz-Standardschriftart"/>
    <w:rsid w:val="00502234"/>
  </w:style>
  <w:style w:type="character" w:customStyle="1" w:styleId="WW8Num16z0">
    <w:name w:val="WW8Num16z0"/>
    <w:rsid w:val="00502234"/>
    <w:rPr>
      <w:rFonts w:ascii="Symbol" w:hAnsi="Symbol" w:cs="MS Mincho"/>
      <w:sz w:val="18"/>
      <w:szCs w:val="18"/>
    </w:rPr>
  </w:style>
  <w:style w:type="character" w:customStyle="1" w:styleId="WW8Num17z0">
    <w:name w:val="WW8Num17z0"/>
    <w:rsid w:val="00502234"/>
    <w:rPr>
      <w:rFonts w:ascii="Symbol" w:hAnsi="Symbol" w:cs="MS Mincho"/>
      <w:sz w:val="18"/>
      <w:szCs w:val="18"/>
    </w:rPr>
  </w:style>
  <w:style w:type="character" w:customStyle="1" w:styleId="WW8Num23z0">
    <w:name w:val="WW8Num23z0"/>
    <w:rsid w:val="00502234"/>
    <w:rPr>
      <w:rFonts w:ascii="Symbol" w:hAnsi="Symbol" w:cs="MS Mincho"/>
      <w:sz w:val="18"/>
      <w:szCs w:val="18"/>
    </w:rPr>
  </w:style>
  <w:style w:type="character" w:customStyle="1" w:styleId="WW8Num33z0">
    <w:name w:val="WW8Num33z0"/>
    <w:rsid w:val="00502234"/>
    <w:rPr>
      <w:b w:val="0"/>
      <w:i w:val="0"/>
    </w:rPr>
  </w:style>
  <w:style w:type="character" w:customStyle="1" w:styleId="WW8Num36z0">
    <w:name w:val="WW8Num36z0"/>
    <w:rsid w:val="00502234"/>
    <w:rPr>
      <w:color w:val="auto"/>
    </w:rPr>
  </w:style>
  <w:style w:type="character" w:customStyle="1" w:styleId="WW8Num38z0">
    <w:name w:val="WW8Num38z0"/>
    <w:rsid w:val="00502234"/>
    <w:rPr>
      <w:rFonts w:ascii="Symbol" w:hAnsi="Symbol" w:cs="MS Mincho"/>
      <w:sz w:val="18"/>
      <w:szCs w:val="18"/>
    </w:rPr>
  </w:style>
  <w:style w:type="character" w:customStyle="1" w:styleId="WW8Num39z0">
    <w:name w:val="WW8Num39z0"/>
    <w:rsid w:val="00502234"/>
    <w:rPr>
      <w:rFonts w:ascii="Symbol" w:hAnsi="Symbol" w:cs="MS Mincho"/>
      <w:sz w:val="18"/>
      <w:szCs w:val="18"/>
    </w:rPr>
  </w:style>
  <w:style w:type="character" w:customStyle="1" w:styleId="WW8Num40z0">
    <w:name w:val="WW8Num40z0"/>
    <w:rsid w:val="00502234"/>
    <w:rPr>
      <w:rFonts w:ascii="Symbol" w:hAnsi="Symbol" w:cs="StarSymbol"/>
      <w:sz w:val="18"/>
      <w:szCs w:val="18"/>
    </w:rPr>
  </w:style>
  <w:style w:type="character" w:customStyle="1" w:styleId="WW8Num41z0">
    <w:name w:val="WW8Num41z0"/>
    <w:rsid w:val="00502234"/>
    <w:rPr>
      <w:b w:val="0"/>
      <w:i w:val="0"/>
    </w:rPr>
  </w:style>
  <w:style w:type="character" w:customStyle="1" w:styleId="WW8Num44z0">
    <w:name w:val="WW8Num44z0"/>
    <w:rsid w:val="00502234"/>
    <w:rPr>
      <w:color w:val="auto"/>
    </w:rPr>
  </w:style>
  <w:style w:type="character" w:customStyle="1" w:styleId="Domylnaczcionkaakapitu4">
    <w:name w:val="Domyślna czcionka akapitu4"/>
    <w:rsid w:val="00502234"/>
  </w:style>
  <w:style w:type="character" w:customStyle="1" w:styleId="WW-Absatz-Standardschriftart">
    <w:name w:val="WW-Absatz-Standardschriftart"/>
    <w:rsid w:val="00502234"/>
  </w:style>
  <w:style w:type="character" w:customStyle="1" w:styleId="WW-Absatz-Standardschriftart1">
    <w:name w:val="WW-Absatz-Standardschriftart1"/>
    <w:rsid w:val="00502234"/>
  </w:style>
  <w:style w:type="character" w:customStyle="1" w:styleId="WW-Absatz-Standardschriftart11">
    <w:name w:val="WW-Absatz-Standardschriftart11"/>
    <w:rsid w:val="00502234"/>
  </w:style>
  <w:style w:type="character" w:customStyle="1" w:styleId="WW8Num18z0">
    <w:name w:val="WW8Num18z0"/>
    <w:rsid w:val="00502234"/>
    <w:rPr>
      <w:rFonts w:ascii="StarSymbol" w:hAnsi="StarSymbol"/>
    </w:rPr>
  </w:style>
  <w:style w:type="character" w:customStyle="1" w:styleId="WW8Num24z0">
    <w:name w:val="WW8Num24z0"/>
    <w:rsid w:val="00502234"/>
    <w:rPr>
      <w:b w:val="0"/>
      <w:i w:val="0"/>
    </w:rPr>
  </w:style>
  <w:style w:type="character" w:customStyle="1" w:styleId="WW8Num28z0">
    <w:name w:val="WW8Num28z0"/>
    <w:rsid w:val="00502234"/>
    <w:rPr>
      <w:rFonts w:ascii="Symbol" w:hAnsi="Symbol"/>
    </w:rPr>
  </w:style>
  <w:style w:type="character" w:customStyle="1" w:styleId="WW8Num34z0">
    <w:name w:val="WW8Num34z0"/>
    <w:rsid w:val="00502234"/>
    <w:rPr>
      <w:b w:val="0"/>
      <w:i w:val="0"/>
    </w:rPr>
  </w:style>
  <w:style w:type="character" w:customStyle="1" w:styleId="WW8Num37z0">
    <w:name w:val="WW8Num37z0"/>
    <w:rsid w:val="00502234"/>
    <w:rPr>
      <w:color w:val="auto"/>
    </w:rPr>
  </w:style>
  <w:style w:type="character" w:customStyle="1" w:styleId="WW8Num42z0">
    <w:name w:val="WW8Num42z0"/>
    <w:rsid w:val="00502234"/>
    <w:rPr>
      <w:b w:val="0"/>
      <w:i w:val="0"/>
    </w:rPr>
  </w:style>
  <w:style w:type="character" w:customStyle="1" w:styleId="WW8Num45z0">
    <w:name w:val="WW8Num45z0"/>
    <w:rsid w:val="00502234"/>
    <w:rPr>
      <w:b w:val="0"/>
      <w:i w:val="0"/>
    </w:rPr>
  </w:style>
  <w:style w:type="character" w:customStyle="1" w:styleId="WW-Absatz-Standardschriftart111">
    <w:name w:val="WW-Absatz-Standardschriftart111"/>
    <w:rsid w:val="00502234"/>
  </w:style>
  <w:style w:type="character" w:customStyle="1" w:styleId="WW8Num21z2">
    <w:name w:val="WW8Num21z2"/>
    <w:rsid w:val="00502234"/>
    <w:rPr>
      <w:rFonts w:ascii="Symbol" w:hAnsi="Symbol"/>
    </w:rPr>
  </w:style>
  <w:style w:type="character" w:customStyle="1" w:styleId="WW8Num22z0">
    <w:name w:val="WW8Num22z0"/>
    <w:rsid w:val="00502234"/>
    <w:rPr>
      <w:rFonts w:ascii="Symbol" w:hAnsi="Symbol" w:cs="MS Mincho"/>
      <w:sz w:val="18"/>
      <w:szCs w:val="18"/>
    </w:rPr>
  </w:style>
  <w:style w:type="character" w:customStyle="1" w:styleId="WW8Num31z0">
    <w:name w:val="WW8Num31z0"/>
    <w:rsid w:val="00502234"/>
    <w:rPr>
      <w:b w:val="0"/>
      <w:i w:val="0"/>
    </w:rPr>
  </w:style>
  <w:style w:type="character" w:customStyle="1" w:styleId="WW8Num35z0">
    <w:name w:val="WW8Num35z0"/>
    <w:rsid w:val="00502234"/>
    <w:rPr>
      <w:b w:val="0"/>
      <w:i w:val="0"/>
    </w:rPr>
  </w:style>
  <w:style w:type="character" w:customStyle="1" w:styleId="WW8Num46z0">
    <w:name w:val="WW8Num46z0"/>
    <w:rsid w:val="00502234"/>
    <w:rPr>
      <w:b w:val="0"/>
      <w:i w:val="0"/>
    </w:rPr>
  </w:style>
  <w:style w:type="character" w:customStyle="1" w:styleId="WW8Num47z0">
    <w:name w:val="WW8Num47z0"/>
    <w:rsid w:val="00502234"/>
    <w:rPr>
      <w:b w:val="0"/>
      <w:i w:val="0"/>
    </w:rPr>
  </w:style>
  <w:style w:type="character" w:customStyle="1" w:styleId="WW8Num48z0">
    <w:name w:val="WW8Num48z0"/>
    <w:rsid w:val="00502234"/>
    <w:rPr>
      <w:b w:val="0"/>
      <w:i w:val="0"/>
    </w:rPr>
  </w:style>
  <w:style w:type="character" w:customStyle="1" w:styleId="WW8Num49z0">
    <w:name w:val="WW8Num49z0"/>
    <w:rsid w:val="00502234"/>
    <w:rPr>
      <w:b w:val="0"/>
      <w:i w:val="0"/>
    </w:rPr>
  </w:style>
  <w:style w:type="character" w:customStyle="1" w:styleId="WW8Num52z0">
    <w:name w:val="WW8Num52z0"/>
    <w:rsid w:val="00502234"/>
    <w:rPr>
      <w:b w:val="0"/>
      <w:i w:val="0"/>
    </w:rPr>
  </w:style>
  <w:style w:type="character" w:customStyle="1" w:styleId="WW-Absatz-Standardschriftart1111">
    <w:name w:val="WW-Absatz-Standardschriftart1111"/>
    <w:rsid w:val="00502234"/>
  </w:style>
  <w:style w:type="character" w:customStyle="1" w:styleId="WW-Absatz-Standardschriftart11111">
    <w:name w:val="WW-Absatz-Standardschriftart11111"/>
    <w:rsid w:val="00502234"/>
  </w:style>
  <w:style w:type="character" w:customStyle="1" w:styleId="WW8Num20z2">
    <w:name w:val="WW8Num20z2"/>
    <w:rsid w:val="00502234"/>
    <w:rPr>
      <w:rFonts w:ascii="Symbol" w:hAnsi="Symbol"/>
    </w:rPr>
  </w:style>
  <w:style w:type="character" w:customStyle="1" w:styleId="WW8Num21z0">
    <w:name w:val="WW8Num21z0"/>
    <w:rsid w:val="00502234"/>
    <w:rPr>
      <w:rFonts w:ascii="Symbol" w:hAnsi="Symbol" w:cs="MS Mincho"/>
      <w:sz w:val="18"/>
      <w:szCs w:val="18"/>
    </w:rPr>
  </w:style>
  <w:style w:type="character" w:customStyle="1" w:styleId="WW-Absatz-Standardschriftart111111">
    <w:name w:val="WW-Absatz-Standardschriftart111111"/>
    <w:rsid w:val="00502234"/>
  </w:style>
  <w:style w:type="character" w:customStyle="1" w:styleId="WW8Num7z0">
    <w:name w:val="WW8Num7z0"/>
    <w:rsid w:val="00502234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502234"/>
    <w:rPr>
      <w:rFonts w:ascii="Symbol" w:hAnsi="Symbol"/>
    </w:rPr>
  </w:style>
  <w:style w:type="character" w:customStyle="1" w:styleId="WW8Num37z2">
    <w:name w:val="WW8Num37z2"/>
    <w:rsid w:val="00502234"/>
    <w:rPr>
      <w:rFonts w:ascii="Symbol" w:hAnsi="Symbol"/>
    </w:rPr>
  </w:style>
  <w:style w:type="character" w:customStyle="1" w:styleId="WW8Num53z0">
    <w:name w:val="WW8Num53z0"/>
    <w:rsid w:val="00502234"/>
    <w:rPr>
      <w:b w:val="0"/>
      <w:i w:val="0"/>
    </w:rPr>
  </w:style>
  <w:style w:type="character" w:customStyle="1" w:styleId="WW8Num58z0">
    <w:name w:val="WW8Num58z0"/>
    <w:rsid w:val="00502234"/>
    <w:rPr>
      <w:b w:val="0"/>
      <w:i w:val="0"/>
    </w:rPr>
  </w:style>
  <w:style w:type="character" w:customStyle="1" w:styleId="WW8Num68z0">
    <w:name w:val="WW8Num68z0"/>
    <w:rsid w:val="00502234"/>
    <w:rPr>
      <w:b w:val="0"/>
      <w:i w:val="0"/>
    </w:rPr>
  </w:style>
  <w:style w:type="character" w:customStyle="1" w:styleId="WW8Num72z0">
    <w:name w:val="WW8Num72z0"/>
    <w:rsid w:val="00502234"/>
    <w:rPr>
      <w:color w:val="auto"/>
    </w:rPr>
  </w:style>
  <w:style w:type="character" w:customStyle="1" w:styleId="WW8Num74z0">
    <w:name w:val="WW8Num74z0"/>
    <w:rsid w:val="00502234"/>
    <w:rPr>
      <w:b w:val="0"/>
      <w:i w:val="0"/>
    </w:rPr>
  </w:style>
  <w:style w:type="character" w:customStyle="1" w:styleId="WW8Num75z0">
    <w:name w:val="WW8Num75z0"/>
    <w:rsid w:val="00502234"/>
    <w:rPr>
      <w:b w:val="0"/>
      <w:i w:val="0"/>
    </w:rPr>
  </w:style>
  <w:style w:type="character" w:customStyle="1" w:styleId="WW8Num76z0">
    <w:name w:val="WW8Num76z0"/>
    <w:rsid w:val="00502234"/>
    <w:rPr>
      <w:b w:val="0"/>
      <w:i w:val="0"/>
    </w:rPr>
  </w:style>
  <w:style w:type="character" w:customStyle="1" w:styleId="WW8Num77z0">
    <w:name w:val="WW8Num77z0"/>
    <w:rsid w:val="00502234"/>
    <w:rPr>
      <w:b w:val="0"/>
      <w:i w:val="0"/>
    </w:rPr>
  </w:style>
  <w:style w:type="character" w:customStyle="1" w:styleId="WW8Num80z0">
    <w:name w:val="WW8Num80z0"/>
    <w:rsid w:val="00502234"/>
    <w:rPr>
      <w:color w:val="auto"/>
    </w:rPr>
  </w:style>
  <w:style w:type="character" w:customStyle="1" w:styleId="Domylnaczcionkaakapitu3">
    <w:name w:val="Domyślna czcionka akapitu3"/>
    <w:rsid w:val="00502234"/>
  </w:style>
  <w:style w:type="character" w:customStyle="1" w:styleId="WW8Num38z2">
    <w:name w:val="WW8Num38z2"/>
    <w:rsid w:val="00502234"/>
    <w:rPr>
      <w:rFonts w:ascii="Symbol" w:hAnsi="Symbol"/>
    </w:rPr>
  </w:style>
  <w:style w:type="character" w:customStyle="1" w:styleId="WW-Absatz-Standardschriftart1111111">
    <w:name w:val="WW-Absatz-Standardschriftart1111111"/>
    <w:rsid w:val="00502234"/>
  </w:style>
  <w:style w:type="character" w:customStyle="1" w:styleId="WW8Num3z0">
    <w:name w:val="WW8Num3z0"/>
    <w:rsid w:val="00502234"/>
    <w:rPr>
      <w:rFonts w:ascii="Times New Roman" w:hAnsi="Times New Roman" w:cs="Times New Roman"/>
    </w:rPr>
  </w:style>
  <w:style w:type="character" w:customStyle="1" w:styleId="WW8Num13z0">
    <w:name w:val="WW8Num13z0"/>
    <w:rsid w:val="00502234"/>
    <w:rPr>
      <w:rFonts w:ascii="Symbol" w:hAnsi="Symbol"/>
    </w:rPr>
  </w:style>
  <w:style w:type="character" w:customStyle="1" w:styleId="WW8Num26z0">
    <w:name w:val="WW8Num26z0"/>
    <w:rsid w:val="00502234"/>
    <w:rPr>
      <w:rFonts w:ascii="Symbol" w:hAnsi="Symbol"/>
    </w:rPr>
  </w:style>
  <w:style w:type="character" w:customStyle="1" w:styleId="WW8Num37z1">
    <w:name w:val="WW8Num37z1"/>
    <w:rsid w:val="00502234"/>
    <w:rPr>
      <w:rFonts w:ascii="Times New Roman" w:eastAsia="Times New Roman" w:hAnsi="Times New Roman" w:cs="Times New Roman"/>
    </w:rPr>
  </w:style>
  <w:style w:type="character" w:customStyle="1" w:styleId="WW8Num46z2">
    <w:name w:val="WW8Num46z2"/>
    <w:rsid w:val="00502234"/>
    <w:rPr>
      <w:rFonts w:ascii="Symbol" w:hAnsi="Symbol"/>
    </w:rPr>
  </w:style>
  <w:style w:type="character" w:customStyle="1" w:styleId="Domylnaczcionkaakapitu2">
    <w:name w:val="Domyślna czcionka akapitu2"/>
    <w:rsid w:val="00502234"/>
  </w:style>
  <w:style w:type="character" w:customStyle="1" w:styleId="WW-Absatz-Standardschriftart11111111">
    <w:name w:val="WW-Absatz-Standardschriftart11111111"/>
    <w:rsid w:val="00502234"/>
  </w:style>
  <w:style w:type="character" w:customStyle="1" w:styleId="WW-Absatz-Standardschriftart111111111">
    <w:name w:val="WW-Absatz-Standardschriftart111111111"/>
    <w:rsid w:val="00502234"/>
  </w:style>
  <w:style w:type="character" w:customStyle="1" w:styleId="WW-Absatz-Standardschriftart1111111111">
    <w:name w:val="WW-Absatz-Standardschriftart1111111111"/>
    <w:rsid w:val="00502234"/>
  </w:style>
  <w:style w:type="character" w:customStyle="1" w:styleId="WW-Absatz-Standardschriftart11111111111">
    <w:name w:val="WW-Absatz-Standardschriftart11111111111"/>
    <w:rsid w:val="00502234"/>
  </w:style>
  <w:style w:type="character" w:customStyle="1" w:styleId="WW-Absatz-Standardschriftart111111111111">
    <w:name w:val="WW-Absatz-Standardschriftart111111111111"/>
    <w:rsid w:val="00502234"/>
  </w:style>
  <w:style w:type="character" w:customStyle="1" w:styleId="WW-Absatz-Standardschriftart1111111111111">
    <w:name w:val="WW-Absatz-Standardschriftart1111111111111"/>
    <w:rsid w:val="00502234"/>
  </w:style>
  <w:style w:type="character" w:customStyle="1" w:styleId="WW8Num4z0">
    <w:name w:val="WW8Num4z0"/>
    <w:rsid w:val="00502234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502234"/>
    <w:rPr>
      <w:rFonts w:ascii="Symbol" w:hAnsi="Symbol"/>
    </w:rPr>
  </w:style>
  <w:style w:type="character" w:customStyle="1" w:styleId="Domylnaczcionkaakapitu1">
    <w:name w:val="Domyślna czcionka akapitu1"/>
    <w:rsid w:val="00502234"/>
  </w:style>
  <w:style w:type="character" w:customStyle="1" w:styleId="WW8Num5z0">
    <w:name w:val="WW8Num5z0"/>
    <w:rsid w:val="00502234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502234"/>
  </w:style>
  <w:style w:type="character" w:customStyle="1" w:styleId="WW-Domylnaczcionkaakapitu">
    <w:name w:val="WW-Domyślna czcionka akapitu"/>
    <w:rsid w:val="00502234"/>
  </w:style>
  <w:style w:type="character" w:styleId="Hipercze">
    <w:name w:val="Hyperlink"/>
    <w:basedOn w:val="WW-Domylnaczcionkaakapitu"/>
    <w:rsid w:val="00502234"/>
    <w:rPr>
      <w:color w:val="0000FF"/>
      <w:u w:val="single"/>
    </w:rPr>
  </w:style>
  <w:style w:type="character" w:customStyle="1" w:styleId="WW-Absatz-Standardschriftart111111111111111">
    <w:name w:val="WW-Absatz-Standardschriftart111111111111111"/>
    <w:rsid w:val="00502234"/>
  </w:style>
  <w:style w:type="character" w:customStyle="1" w:styleId="WW-Absatz-Standardschriftart1111111111111111">
    <w:name w:val="WW-Absatz-Standardschriftart1111111111111111"/>
    <w:rsid w:val="00502234"/>
  </w:style>
  <w:style w:type="character" w:customStyle="1" w:styleId="WW8Num4z1">
    <w:name w:val="WW8Num4z1"/>
    <w:rsid w:val="00502234"/>
    <w:rPr>
      <w:rFonts w:ascii="Courier New" w:hAnsi="Courier New"/>
    </w:rPr>
  </w:style>
  <w:style w:type="character" w:customStyle="1" w:styleId="WW8Num4z2">
    <w:name w:val="WW8Num4z2"/>
    <w:rsid w:val="00502234"/>
    <w:rPr>
      <w:rFonts w:ascii="Wingdings" w:hAnsi="Wingdings"/>
    </w:rPr>
  </w:style>
  <w:style w:type="character" w:customStyle="1" w:styleId="WW8Num4z3">
    <w:name w:val="WW8Num4z3"/>
    <w:rsid w:val="00502234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502234"/>
  </w:style>
  <w:style w:type="character" w:customStyle="1" w:styleId="WW-Absatz-Standardschriftart111111111111111111">
    <w:name w:val="WW-Absatz-Standardschriftart111111111111111111"/>
    <w:rsid w:val="00502234"/>
  </w:style>
  <w:style w:type="character" w:customStyle="1" w:styleId="WW-Absatz-Standardschriftart1111111111111111111">
    <w:name w:val="WW-Absatz-Standardschriftart1111111111111111111"/>
    <w:rsid w:val="00502234"/>
  </w:style>
  <w:style w:type="character" w:customStyle="1" w:styleId="WW-Absatz-Standardschriftart11111111111111111111">
    <w:name w:val="WW-Absatz-Standardschriftart11111111111111111111"/>
    <w:rsid w:val="00502234"/>
  </w:style>
  <w:style w:type="character" w:customStyle="1" w:styleId="WW-Domylnaczcionkaakapitu1">
    <w:name w:val="WW-Domyślna czcionka akapitu1"/>
    <w:rsid w:val="00502234"/>
  </w:style>
  <w:style w:type="character" w:customStyle="1" w:styleId="WW-Absatz-Standardschriftart111111111111111111111">
    <w:name w:val="WW-Absatz-Standardschriftart111111111111111111111"/>
    <w:rsid w:val="00502234"/>
  </w:style>
  <w:style w:type="character" w:customStyle="1" w:styleId="WW8Num2z0">
    <w:name w:val="WW8Num2z0"/>
    <w:rsid w:val="00502234"/>
    <w:rPr>
      <w:rFonts w:ascii="Times New Roman" w:hAnsi="Times New Roman" w:cs="Times New Roman"/>
    </w:rPr>
  </w:style>
  <w:style w:type="character" w:customStyle="1" w:styleId="WW-Absatz-Standardschriftart1111111111111111111111">
    <w:name w:val="WW-Absatz-Standardschriftart1111111111111111111111"/>
    <w:rsid w:val="00502234"/>
  </w:style>
  <w:style w:type="character" w:customStyle="1" w:styleId="WW8Num7z1">
    <w:name w:val="WW8Num7z1"/>
    <w:rsid w:val="00502234"/>
    <w:rPr>
      <w:rFonts w:ascii="Courier New" w:hAnsi="Courier New"/>
    </w:rPr>
  </w:style>
  <w:style w:type="character" w:customStyle="1" w:styleId="WW8Num7z2">
    <w:name w:val="WW8Num7z2"/>
    <w:rsid w:val="00502234"/>
    <w:rPr>
      <w:rFonts w:ascii="Wingdings" w:hAnsi="Wingdings"/>
    </w:rPr>
  </w:style>
  <w:style w:type="character" w:customStyle="1" w:styleId="WW8Num7z3">
    <w:name w:val="WW8Num7z3"/>
    <w:rsid w:val="00502234"/>
    <w:rPr>
      <w:rFonts w:ascii="Symbol" w:hAnsi="Symbol"/>
    </w:rPr>
  </w:style>
  <w:style w:type="character" w:customStyle="1" w:styleId="WW-Domylnaczcionkaakapitu11">
    <w:name w:val="WW-Domyślna czcionka akapitu11"/>
    <w:rsid w:val="00502234"/>
  </w:style>
  <w:style w:type="character" w:customStyle="1" w:styleId="WW-Absatz-Standardschriftart11111111111111111111111">
    <w:name w:val="WW-Absatz-Standardschriftart11111111111111111111111"/>
    <w:rsid w:val="00502234"/>
  </w:style>
  <w:style w:type="character" w:customStyle="1" w:styleId="WW-Absatz-Standardschriftart111111111111111111111111">
    <w:name w:val="WW-Absatz-Standardschriftart111111111111111111111111"/>
    <w:rsid w:val="00502234"/>
  </w:style>
  <w:style w:type="character" w:customStyle="1" w:styleId="WW-Absatz-Standardschriftart1111111111111111111111111">
    <w:name w:val="WW-Absatz-Standardschriftart1111111111111111111111111"/>
    <w:rsid w:val="00502234"/>
  </w:style>
  <w:style w:type="character" w:customStyle="1" w:styleId="WW-Absatz-Standardschriftart11111111111111111111111111">
    <w:name w:val="WW-Absatz-Standardschriftart11111111111111111111111111"/>
    <w:rsid w:val="00502234"/>
  </w:style>
  <w:style w:type="character" w:customStyle="1" w:styleId="WW-Absatz-Standardschriftart111111111111111111111111111">
    <w:name w:val="WW-Absatz-Standardschriftart111111111111111111111111111"/>
    <w:rsid w:val="00502234"/>
  </w:style>
  <w:style w:type="character" w:customStyle="1" w:styleId="WW-Absatz-Standardschriftart1111111111111111111111111111">
    <w:name w:val="WW-Absatz-Standardschriftart1111111111111111111111111111"/>
    <w:rsid w:val="00502234"/>
  </w:style>
  <w:style w:type="character" w:customStyle="1" w:styleId="WW-WW8Num2z0">
    <w:name w:val="WW-WW8Num2z0"/>
    <w:rsid w:val="00502234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502234"/>
    <w:rPr>
      <w:rFonts w:ascii="Courier New" w:hAnsi="Courier New"/>
    </w:rPr>
  </w:style>
  <w:style w:type="character" w:customStyle="1" w:styleId="WW8Num2z2">
    <w:name w:val="WW8Num2z2"/>
    <w:rsid w:val="00502234"/>
    <w:rPr>
      <w:rFonts w:ascii="Wingdings" w:hAnsi="Wingdings"/>
    </w:rPr>
  </w:style>
  <w:style w:type="character" w:customStyle="1" w:styleId="WW8Num2z3">
    <w:name w:val="WW8Num2z3"/>
    <w:rsid w:val="00502234"/>
    <w:rPr>
      <w:rFonts w:ascii="Symbol" w:hAnsi="Symbol"/>
    </w:rPr>
  </w:style>
  <w:style w:type="character" w:customStyle="1" w:styleId="WW-Domylnaczcionkaakapitu111">
    <w:name w:val="WW-Domyślna czcionka akapitu111"/>
    <w:rsid w:val="00502234"/>
  </w:style>
  <w:style w:type="character" w:customStyle="1" w:styleId="RTFNum21">
    <w:name w:val="RTF_Num 2 1"/>
    <w:rsid w:val="00502234"/>
  </w:style>
  <w:style w:type="character" w:customStyle="1" w:styleId="WW-Absatz-Standardschriftart11111111111111111111111111111">
    <w:name w:val="WW-Absatz-Standardschriftart11111111111111111111111111111"/>
    <w:rsid w:val="00502234"/>
  </w:style>
  <w:style w:type="character" w:customStyle="1" w:styleId="WW-Absatz-Standardschriftart111111111111111111111111111111">
    <w:name w:val="WW-Absatz-Standardschriftart111111111111111111111111111111"/>
    <w:rsid w:val="00502234"/>
  </w:style>
  <w:style w:type="character" w:customStyle="1" w:styleId="WW-Absatz-Standardschriftart1111111111111111111111111111111">
    <w:name w:val="WW-Absatz-Standardschriftart1111111111111111111111111111111"/>
    <w:rsid w:val="00502234"/>
  </w:style>
  <w:style w:type="character" w:customStyle="1" w:styleId="Domylnaczcionkaakapitu5">
    <w:name w:val="Domyślna czcionka akapitu5"/>
    <w:rsid w:val="00502234"/>
  </w:style>
  <w:style w:type="character" w:customStyle="1" w:styleId="Znakinumeracji">
    <w:name w:val="Znaki numeracji"/>
    <w:rsid w:val="00502234"/>
  </w:style>
  <w:style w:type="character" w:customStyle="1" w:styleId="Symbolewypunktowania">
    <w:name w:val="Symbole wypunktowania"/>
    <w:rsid w:val="00502234"/>
    <w:rPr>
      <w:rFonts w:ascii="StarSymbol" w:eastAsia="StarSymbol" w:hAnsi="StarSymbol" w:cs="StarSymbol"/>
      <w:sz w:val="18"/>
      <w:szCs w:val="18"/>
    </w:rPr>
  </w:style>
  <w:style w:type="character" w:styleId="Numerstrony">
    <w:name w:val="page number"/>
    <w:basedOn w:val="Domylnaczcionkaakapitu2"/>
    <w:rsid w:val="00502234"/>
  </w:style>
  <w:style w:type="character" w:customStyle="1" w:styleId="Odwoaniedokomentarza1">
    <w:name w:val="Odwołanie do komentarza1"/>
    <w:basedOn w:val="Domylnaczcionkaakapitu3"/>
    <w:rsid w:val="00502234"/>
    <w:rPr>
      <w:sz w:val="16"/>
    </w:rPr>
  </w:style>
  <w:style w:type="character" w:customStyle="1" w:styleId="Znakiprzypiswdolnych">
    <w:name w:val="Znaki przypisów dolnych"/>
    <w:basedOn w:val="Domylnaczcionkaakapitu3"/>
    <w:rsid w:val="00502234"/>
    <w:rPr>
      <w:vertAlign w:val="superscript"/>
    </w:rPr>
  </w:style>
  <w:style w:type="paragraph" w:styleId="Tekstpodstawowy">
    <w:name w:val="Body Text"/>
    <w:basedOn w:val="Normalny"/>
    <w:rsid w:val="00502234"/>
    <w:rPr>
      <w:color w:val="000000"/>
      <w:sz w:val="22"/>
    </w:rPr>
  </w:style>
  <w:style w:type="paragraph" w:styleId="Lista">
    <w:name w:val="List"/>
    <w:basedOn w:val="Tekstpodstawowy"/>
    <w:rsid w:val="00502234"/>
    <w:rPr>
      <w:rFonts w:cs="Tahoma"/>
    </w:rPr>
  </w:style>
  <w:style w:type="paragraph" w:customStyle="1" w:styleId="Podpis5">
    <w:name w:val="Podpis5"/>
    <w:basedOn w:val="Normalny"/>
    <w:rsid w:val="00502234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rsid w:val="00502234"/>
    <w:pPr>
      <w:suppressLineNumbers/>
    </w:pPr>
    <w:rPr>
      <w:rFonts w:ascii="Arial" w:hAnsi="Arial"/>
    </w:rPr>
  </w:style>
  <w:style w:type="paragraph" w:customStyle="1" w:styleId="Nagwek50">
    <w:name w:val="Nagłówek5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rsid w:val="00502234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40">
    <w:name w:val="Nagłówek4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rsid w:val="00502234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30">
    <w:name w:val="Nagłówek3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502234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Nagwek20">
    <w:name w:val="Nagłówek2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styleId="Podpis">
    <w:name w:val="Signature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texte1">
    <w:name w:val="texte 1"/>
    <w:basedOn w:val="Normalny"/>
    <w:rsid w:val="00502234"/>
    <w:pPr>
      <w:spacing w:before="120" w:after="120"/>
      <w:ind w:left="425"/>
      <w:jc w:val="both"/>
    </w:pPr>
    <w:rPr>
      <w:rFonts w:ascii="Arial" w:hAnsi="Arial"/>
      <w:sz w:val="22"/>
    </w:rPr>
  </w:style>
  <w:style w:type="paragraph" w:customStyle="1" w:styleId="texte1x">
    <w:name w:val="texte 1.x"/>
    <w:basedOn w:val="Normalny"/>
    <w:rsid w:val="00502234"/>
    <w:pPr>
      <w:spacing w:before="120" w:after="120"/>
      <w:ind w:left="567"/>
      <w:jc w:val="both"/>
    </w:pPr>
    <w:rPr>
      <w:rFonts w:ascii="Arial" w:hAnsi="Arial"/>
      <w:sz w:val="22"/>
    </w:rPr>
  </w:style>
  <w:style w:type="paragraph" w:customStyle="1" w:styleId="WW-Tekstpodstawowy21">
    <w:name w:val="WW-Tekst podstawowy 21"/>
    <w:basedOn w:val="Normalny"/>
    <w:rsid w:val="00502234"/>
    <w:rPr>
      <w:sz w:val="22"/>
    </w:rPr>
  </w:style>
  <w:style w:type="paragraph" w:customStyle="1" w:styleId="WW-Tekstpodstawowy3">
    <w:name w:val="WW-Tekst podstawowy 3"/>
    <w:basedOn w:val="Normalny"/>
    <w:rsid w:val="00502234"/>
    <w:pPr>
      <w:spacing w:before="120"/>
      <w:jc w:val="center"/>
    </w:pPr>
    <w:rPr>
      <w:rFonts w:ascii="Arial" w:hAnsi="Arial"/>
      <w:b/>
      <w:sz w:val="22"/>
    </w:rPr>
  </w:style>
  <w:style w:type="paragraph" w:customStyle="1" w:styleId="WW-Tekstpodstawowy31">
    <w:name w:val="WW-Tekst podstawowy 31"/>
    <w:basedOn w:val="Normalny"/>
    <w:rsid w:val="00502234"/>
    <w:pPr>
      <w:jc w:val="both"/>
    </w:pPr>
    <w:rPr>
      <w:sz w:val="22"/>
    </w:rPr>
  </w:style>
  <w:style w:type="paragraph" w:customStyle="1" w:styleId="WW-Tekstpodstawowywcity21">
    <w:name w:val="WW-Tekst podstawowy wcięty 21"/>
    <w:basedOn w:val="Normalny"/>
    <w:rsid w:val="00502234"/>
    <w:pPr>
      <w:ind w:left="426"/>
      <w:jc w:val="both"/>
    </w:pPr>
    <w:rPr>
      <w:sz w:val="22"/>
    </w:rPr>
  </w:style>
  <w:style w:type="paragraph" w:customStyle="1" w:styleId="WW-Zawartotabeli1">
    <w:name w:val="WW-Zawartość tabeli1"/>
    <w:basedOn w:val="Tekstpodstawowy"/>
    <w:rsid w:val="00502234"/>
    <w:pPr>
      <w:suppressLineNumbers/>
    </w:pPr>
  </w:style>
  <w:style w:type="paragraph" w:customStyle="1" w:styleId="WW-Nagwektabeli1">
    <w:name w:val="WW-Nagłówek tabeli1"/>
    <w:basedOn w:val="WW-Zawartotabeli1"/>
    <w:rsid w:val="00502234"/>
    <w:pPr>
      <w:jc w:val="center"/>
    </w:pPr>
    <w:rPr>
      <w:b/>
      <w:i/>
    </w:rPr>
  </w:style>
  <w:style w:type="paragraph" w:styleId="Spistreci5">
    <w:name w:val="toc 5"/>
    <w:basedOn w:val="Normalny"/>
    <w:next w:val="Normalny"/>
    <w:semiHidden/>
    <w:rsid w:val="00502234"/>
    <w:pPr>
      <w:tabs>
        <w:tab w:val="left" w:pos="1418"/>
        <w:tab w:val="right" w:leader="dot" w:pos="9071"/>
      </w:tabs>
      <w:spacing w:before="120" w:after="280"/>
      <w:jc w:val="both"/>
    </w:pPr>
    <w:rPr>
      <w:rFonts w:ascii="Arial" w:hAnsi="Arial"/>
      <w:sz w:val="22"/>
    </w:rPr>
  </w:style>
  <w:style w:type="paragraph" w:customStyle="1" w:styleId="Tekstkomentarza1">
    <w:name w:val="Tekst komentarza1"/>
    <w:basedOn w:val="Normalny"/>
    <w:rsid w:val="00502234"/>
    <w:rPr>
      <w:sz w:val="20"/>
    </w:rPr>
  </w:style>
  <w:style w:type="paragraph" w:customStyle="1" w:styleId="WW-Podpis">
    <w:name w:val="WW-Podpis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">
    <w:name w:val="WW-Indeks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">
    <w:name w:val="WW-Nagłówek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">
    <w:name w:val="WW-Podpis1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">
    <w:name w:val="WW-Indeks1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1">
    <w:name w:val="WW-Nagłówek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Podpis1">
    <w:name w:val="Podpis1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">
    <w:name w:val="WW-Indeks11"/>
    <w:basedOn w:val="Normalny"/>
    <w:rsid w:val="00502234"/>
    <w:pPr>
      <w:suppressLineNumbers/>
    </w:pPr>
    <w:rPr>
      <w:rFonts w:ascii="Arial" w:hAnsi="Arial"/>
    </w:rPr>
  </w:style>
  <w:style w:type="paragraph" w:customStyle="1" w:styleId="Nagwek10">
    <w:name w:val="Nagłówek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">
    <w:name w:val="WW-Podpis11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">
    <w:name w:val="WW-Indeks111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11">
    <w:name w:val="WW-Nagłówek1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">
    <w:name w:val="WW-Podpis111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">
    <w:name w:val="WW-Indeks1111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111">
    <w:name w:val="WW-Nagłówek11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Indeks11111">
    <w:name w:val="WW-Indeks11111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1111">
    <w:name w:val="WW-Nagłówek111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">
    <w:name w:val="WW-Podpis1111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">
    <w:name w:val="WW-Indeks111111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11111">
    <w:name w:val="WW-Nagłówek1111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">
    <w:name w:val="WW-Podpis11111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">
    <w:name w:val="WW-Indeks1111111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111111">
    <w:name w:val="WW-Nagłówek11111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">
    <w:name w:val="WW-Podpis111111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">
    <w:name w:val="WW-Indeks11111111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1111111">
    <w:name w:val="WW-Nagłówek111111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">
    <w:name w:val="WW-Podpis1111111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">
    <w:name w:val="WW-Indeks111111111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11111111">
    <w:name w:val="WW-Nagłówek1111111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1">
    <w:name w:val="WW-Podpis11111111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1">
    <w:name w:val="WW-Indeks1111111111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111111111">
    <w:name w:val="WW-Nagłówek11111111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Podpis111111111">
    <w:name w:val="WW-Podpis111111111"/>
    <w:basedOn w:val="Normalny"/>
    <w:rsid w:val="00502234"/>
    <w:pPr>
      <w:suppressLineNumbers/>
      <w:spacing w:before="120" w:after="120"/>
    </w:pPr>
    <w:rPr>
      <w:rFonts w:ascii="Arial" w:hAnsi="Arial"/>
      <w:i/>
      <w:sz w:val="20"/>
    </w:rPr>
  </w:style>
  <w:style w:type="paragraph" w:customStyle="1" w:styleId="WW-Indeks11111111111">
    <w:name w:val="WW-Indeks11111111111"/>
    <w:basedOn w:val="Normalny"/>
    <w:rsid w:val="00502234"/>
    <w:pPr>
      <w:suppressLineNumbers/>
    </w:pPr>
    <w:rPr>
      <w:rFonts w:ascii="Arial" w:hAnsi="Arial"/>
    </w:rPr>
  </w:style>
  <w:style w:type="paragraph" w:customStyle="1" w:styleId="WW-Nagwek1111111111">
    <w:name w:val="WW-Nagłówek1111111111"/>
    <w:basedOn w:val="Normalny"/>
    <w:next w:val="Tekstpodstawowy"/>
    <w:rsid w:val="00502234"/>
    <w:pPr>
      <w:keepNext/>
      <w:spacing w:before="240" w:after="120"/>
    </w:pPr>
    <w:rPr>
      <w:rFonts w:ascii="Arial" w:eastAsia="MS Mincho" w:hAnsi="Arial"/>
      <w:sz w:val="28"/>
    </w:rPr>
  </w:style>
  <w:style w:type="paragraph" w:customStyle="1" w:styleId="WW-Tekstkomentarza">
    <w:name w:val="WW-Tekst komentarza"/>
    <w:basedOn w:val="Normalny"/>
    <w:rsid w:val="00502234"/>
    <w:rPr>
      <w:rFonts w:ascii="Times New Roman" w:hAnsi="Times New Roman"/>
      <w:sz w:val="20"/>
    </w:rPr>
  </w:style>
  <w:style w:type="paragraph" w:customStyle="1" w:styleId="WW-Tekstpodstawowy2">
    <w:name w:val="WW-Tekst podstawowy 2"/>
    <w:basedOn w:val="Normalny"/>
    <w:rsid w:val="00502234"/>
    <w:rPr>
      <w:rFonts w:ascii="Arial" w:hAnsi="Arial"/>
      <w:sz w:val="26"/>
    </w:rPr>
  </w:style>
  <w:style w:type="paragraph" w:customStyle="1" w:styleId="WW-Lista-kontynuacja">
    <w:name w:val="WW-Lista - kontynuacja"/>
    <w:basedOn w:val="Normalny"/>
    <w:rsid w:val="00502234"/>
    <w:pPr>
      <w:spacing w:after="120"/>
      <w:ind w:left="283"/>
    </w:pPr>
    <w:rPr>
      <w:rFonts w:ascii="Times New Roman" w:hAnsi="Times New Roman"/>
    </w:rPr>
  </w:style>
  <w:style w:type="paragraph" w:customStyle="1" w:styleId="WW-Lista-kontynuacja2">
    <w:name w:val="WW-Lista - kontynuacja 2"/>
    <w:basedOn w:val="WW-Lista-kontynuacja"/>
    <w:rsid w:val="00502234"/>
    <w:pPr>
      <w:spacing w:after="160"/>
      <w:ind w:left="1080" w:hanging="360"/>
    </w:pPr>
    <w:rPr>
      <w:sz w:val="20"/>
    </w:rPr>
  </w:style>
  <w:style w:type="paragraph" w:customStyle="1" w:styleId="Zawartotabeli">
    <w:name w:val="Zawartość tabeli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">
    <w:name w:val="WW-Zawartość tabeli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">
    <w:name w:val="WW-Zawartość tabeli11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">
    <w:name w:val="WW-Zawartość tabeli111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">
    <w:name w:val="WW-Zawartość tabeli1111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">
    <w:name w:val="WW-Zawartość tabeli11111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">
    <w:name w:val="WW-Zawartość tabeli111111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">
    <w:name w:val="WW-Zawartość tabeli1111111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">
    <w:name w:val="WW-Zawartość tabeli11111111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">
    <w:name w:val="WW-Zawartość tabeli111111111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1">
    <w:name w:val="WW-Zawartość tabeli1111111111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WW-Zawartotabeli11111111111">
    <w:name w:val="WW-Zawartość tabeli11111111111"/>
    <w:basedOn w:val="Tekstpodstawowy"/>
    <w:rsid w:val="00502234"/>
    <w:pPr>
      <w:suppressLineNumbers/>
      <w:jc w:val="both"/>
    </w:pPr>
    <w:rPr>
      <w:rFonts w:ascii="Arial" w:hAnsi="Arial"/>
      <w:color w:val="auto"/>
      <w:sz w:val="20"/>
    </w:rPr>
  </w:style>
  <w:style w:type="paragraph" w:customStyle="1" w:styleId="Nagwektabeli">
    <w:name w:val="Nagłówek tabeli"/>
    <w:basedOn w:val="Zawartotabeli"/>
    <w:rsid w:val="00502234"/>
    <w:pPr>
      <w:jc w:val="center"/>
    </w:pPr>
    <w:rPr>
      <w:b/>
      <w:i/>
    </w:rPr>
  </w:style>
  <w:style w:type="paragraph" w:customStyle="1" w:styleId="WW-Nagwektabeli">
    <w:name w:val="WW-Nagłówek tabeli"/>
    <w:basedOn w:val="WW-Zawartotabeli"/>
    <w:rsid w:val="00502234"/>
    <w:pPr>
      <w:jc w:val="center"/>
    </w:pPr>
    <w:rPr>
      <w:b/>
      <w:i/>
    </w:rPr>
  </w:style>
  <w:style w:type="paragraph" w:customStyle="1" w:styleId="WW-Nagwektabeli11">
    <w:name w:val="WW-Nagłówek tabeli11"/>
    <w:basedOn w:val="WW-Zawartotabeli11"/>
    <w:rsid w:val="00502234"/>
    <w:pPr>
      <w:jc w:val="center"/>
    </w:pPr>
    <w:rPr>
      <w:b/>
      <w:i/>
    </w:rPr>
  </w:style>
  <w:style w:type="paragraph" w:customStyle="1" w:styleId="WW-Nagwektabeli111">
    <w:name w:val="WW-Nagłówek tabeli111"/>
    <w:basedOn w:val="WW-Zawartotabeli111"/>
    <w:rsid w:val="00502234"/>
    <w:pPr>
      <w:jc w:val="center"/>
    </w:pPr>
    <w:rPr>
      <w:b/>
      <w:i/>
    </w:rPr>
  </w:style>
  <w:style w:type="paragraph" w:customStyle="1" w:styleId="WW-Nagwektabeli1111">
    <w:name w:val="WW-Nagłówek tabeli1111"/>
    <w:basedOn w:val="WW-Zawartotabeli1111"/>
    <w:rsid w:val="00502234"/>
    <w:pPr>
      <w:jc w:val="center"/>
    </w:pPr>
    <w:rPr>
      <w:b/>
      <w:i/>
    </w:rPr>
  </w:style>
  <w:style w:type="paragraph" w:customStyle="1" w:styleId="WW-Nagwektabeli11111">
    <w:name w:val="WW-Nagłówek tabeli11111"/>
    <w:basedOn w:val="WW-Zawartotabeli11111"/>
    <w:rsid w:val="00502234"/>
    <w:pPr>
      <w:jc w:val="center"/>
    </w:pPr>
    <w:rPr>
      <w:b/>
      <w:i/>
    </w:rPr>
  </w:style>
  <w:style w:type="paragraph" w:customStyle="1" w:styleId="WW-Nagwektabeli111111">
    <w:name w:val="WW-Nagłówek tabeli111111"/>
    <w:basedOn w:val="WW-Zawartotabeli111111"/>
    <w:rsid w:val="00502234"/>
    <w:pPr>
      <w:jc w:val="center"/>
    </w:pPr>
    <w:rPr>
      <w:b/>
      <w:i/>
    </w:rPr>
  </w:style>
  <w:style w:type="paragraph" w:customStyle="1" w:styleId="WW-Nagwektabeli1111111">
    <w:name w:val="WW-Nagłówek tabeli1111111"/>
    <w:basedOn w:val="WW-Zawartotabeli1111111"/>
    <w:rsid w:val="00502234"/>
    <w:pPr>
      <w:jc w:val="center"/>
    </w:pPr>
    <w:rPr>
      <w:b/>
      <w:i/>
    </w:rPr>
  </w:style>
  <w:style w:type="paragraph" w:customStyle="1" w:styleId="WW-Nagwektabeli11111111">
    <w:name w:val="WW-Nagłówek tabeli11111111"/>
    <w:basedOn w:val="WW-Zawartotabeli11111111"/>
    <w:rsid w:val="00502234"/>
    <w:pPr>
      <w:jc w:val="center"/>
    </w:pPr>
    <w:rPr>
      <w:b/>
      <w:i/>
    </w:rPr>
  </w:style>
  <w:style w:type="paragraph" w:customStyle="1" w:styleId="WW-Nagwektabeli111111111">
    <w:name w:val="WW-Nagłówek tabeli111111111"/>
    <w:basedOn w:val="WW-Zawartotabeli111111111"/>
    <w:rsid w:val="00502234"/>
    <w:pPr>
      <w:jc w:val="center"/>
    </w:pPr>
    <w:rPr>
      <w:b/>
      <w:i/>
    </w:rPr>
  </w:style>
  <w:style w:type="paragraph" w:customStyle="1" w:styleId="WW-Nagwektabeli1111111111">
    <w:name w:val="WW-Nagłówek tabeli1111111111"/>
    <w:basedOn w:val="WW-Zawartotabeli1111111111"/>
    <w:rsid w:val="00502234"/>
    <w:pPr>
      <w:jc w:val="center"/>
    </w:pPr>
    <w:rPr>
      <w:b/>
      <w:i/>
    </w:rPr>
  </w:style>
  <w:style w:type="paragraph" w:customStyle="1" w:styleId="WW-Nagwektabeli11111111111">
    <w:name w:val="WW-Nagłówek tabeli11111111111"/>
    <w:basedOn w:val="WW-Zawartotabeli11111111111"/>
    <w:rsid w:val="00502234"/>
    <w:pPr>
      <w:jc w:val="center"/>
    </w:pPr>
    <w:rPr>
      <w:b/>
      <w:i/>
    </w:rPr>
  </w:style>
  <w:style w:type="paragraph" w:customStyle="1" w:styleId="Wysunicietekstu">
    <w:name w:val="Wysunięcie tekstu"/>
    <w:basedOn w:val="Tekstpodstawowy"/>
    <w:rsid w:val="005022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">
    <w:name w:val="WW-Wysunięcie tekstu"/>
    <w:basedOn w:val="Tekstpodstawowy"/>
    <w:rsid w:val="005022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">
    <w:name w:val="WW-Wysunięcie tekstu1"/>
    <w:basedOn w:val="Tekstpodstawowy"/>
    <w:rsid w:val="005022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">
    <w:name w:val="WW-Wysunięcie tekstu11"/>
    <w:basedOn w:val="Tekstpodstawowy"/>
    <w:rsid w:val="005022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1">
    <w:name w:val="WW-Wysunięcie tekstu111"/>
    <w:basedOn w:val="Tekstpodstawowy"/>
    <w:rsid w:val="005022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WW-Wysunicietekstu1111">
    <w:name w:val="WW-Wysunięcie tekstu1111"/>
    <w:basedOn w:val="Tekstpodstawowy"/>
    <w:rsid w:val="00502234"/>
    <w:pPr>
      <w:tabs>
        <w:tab w:val="left" w:pos="567"/>
      </w:tabs>
      <w:ind w:left="567" w:hanging="283"/>
      <w:jc w:val="both"/>
    </w:pPr>
    <w:rPr>
      <w:rFonts w:ascii="Arial" w:hAnsi="Arial"/>
      <w:color w:val="auto"/>
      <w:sz w:val="20"/>
    </w:rPr>
  </w:style>
  <w:style w:type="paragraph" w:customStyle="1" w:styleId="Tekstpodstawowy21">
    <w:name w:val="Tekst podstawowy 21"/>
    <w:basedOn w:val="Normalny"/>
    <w:rsid w:val="00502234"/>
    <w:rPr>
      <w:rFonts w:ascii="Arial" w:hAnsi="Arial"/>
      <w:sz w:val="20"/>
    </w:rPr>
  </w:style>
  <w:style w:type="paragraph" w:styleId="Nagwek">
    <w:name w:val="header"/>
    <w:basedOn w:val="Normalny"/>
    <w:rsid w:val="00502234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Tekstpodstawowywcity">
    <w:name w:val="Body Text Indent"/>
    <w:basedOn w:val="Normalny"/>
    <w:rsid w:val="00502234"/>
    <w:pPr>
      <w:ind w:left="370"/>
      <w:jc w:val="both"/>
    </w:pPr>
    <w:rPr>
      <w:color w:val="FF0000"/>
      <w:sz w:val="20"/>
      <w:szCs w:val="18"/>
    </w:rPr>
  </w:style>
  <w:style w:type="paragraph" w:customStyle="1" w:styleId="pkt">
    <w:name w:val="pkt"/>
    <w:basedOn w:val="Normalny"/>
    <w:rsid w:val="00502234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customStyle="1" w:styleId="Listapunktowana21">
    <w:name w:val="Lista punktowana 21"/>
    <w:basedOn w:val="Normalny"/>
    <w:rsid w:val="00502234"/>
    <w:pPr>
      <w:ind w:left="284" w:firstLine="283"/>
      <w:jc w:val="both"/>
    </w:pPr>
    <w:rPr>
      <w:rFonts w:ascii="Times New Roman" w:hAnsi="Times New Roman"/>
    </w:rPr>
  </w:style>
  <w:style w:type="paragraph" w:customStyle="1" w:styleId="Tekstpodstawowy31">
    <w:name w:val="Tekst podstawowy 31"/>
    <w:basedOn w:val="Normalny"/>
    <w:rsid w:val="00502234"/>
    <w:pPr>
      <w:spacing w:after="120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rsid w:val="00502234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502234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02234"/>
    <w:pPr>
      <w:spacing w:after="120" w:line="480" w:lineRule="auto"/>
    </w:pPr>
  </w:style>
  <w:style w:type="paragraph" w:customStyle="1" w:styleId="Tekstpodstawowy32">
    <w:name w:val="Tekst podstawowy 32"/>
    <w:basedOn w:val="Normalny"/>
    <w:rsid w:val="00502234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502234"/>
    <w:pPr>
      <w:widowControl w:val="0"/>
      <w:suppressAutoHyphens w:val="0"/>
      <w:autoSpaceDE w:val="0"/>
      <w:spacing w:before="240"/>
      <w:jc w:val="both"/>
    </w:pPr>
    <w:rPr>
      <w:rFonts w:ascii="Arial" w:hAnsi="Arial" w:cs="Arial"/>
      <w:szCs w:val="24"/>
    </w:rPr>
  </w:style>
  <w:style w:type="paragraph" w:customStyle="1" w:styleId="Blockquote">
    <w:name w:val="Blockquote"/>
    <w:basedOn w:val="Normalny"/>
    <w:rsid w:val="00502234"/>
    <w:pPr>
      <w:suppressAutoHyphens w:val="0"/>
      <w:spacing w:before="100" w:after="100"/>
      <w:ind w:left="360" w:right="360"/>
    </w:pPr>
    <w:rPr>
      <w:rFonts w:ascii="Times New Roman" w:hAnsi="Times New Roman"/>
    </w:rPr>
  </w:style>
  <w:style w:type="paragraph" w:customStyle="1" w:styleId="Tekstkomentarza2">
    <w:name w:val="Tekst komentarza2"/>
    <w:basedOn w:val="Normalny"/>
    <w:rsid w:val="00502234"/>
    <w:pPr>
      <w:suppressAutoHyphens w:val="0"/>
      <w:autoSpaceDE w:val="0"/>
    </w:pPr>
    <w:rPr>
      <w:rFonts w:ascii="Times New Roman" w:hAnsi="Times New Roman"/>
      <w:sz w:val="20"/>
    </w:rPr>
  </w:style>
  <w:style w:type="paragraph" w:styleId="Tekstprzypisudolnego">
    <w:name w:val="footnote text"/>
    <w:basedOn w:val="Normalny"/>
    <w:semiHidden/>
    <w:rsid w:val="00502234"/>
    <w:pPr>
      <w:suppressAutoHyphens w:val="0"/>
      <w:autoSpaceDE w:val="0"/>
    </w:pPr>
    <w:rPr>
      <w:rFonts w:ascii="Times New Roman" w:hAnsi="Times New Roman"/>
      <w:sz w:val="20"/>
    </w:rPr>
  </w:style>
  <w:style w:type="paragraph" w:styleId="Tekstdymka">
    <w:name w:val="Balloon Text"/>
    <w:basedOn w:val="Normalny"/>
    <w:rsid w:val="00502234"/>
    <w:rPr>
      <w:rFonts w:ascii="Tahoma" w:hAnsi="Tahoma" w:cs="Tahoma"/>
      <w:sz w:val="16"/>
      <w:szCs w:val="16"/>
    </w:rPr>
  </w:style>
  <w:style w:type="paragraph" w:customStyle="1" w:styleId="WW-BodyText2">
    <w:name w:val="WW-Body Text 2"/>
    <w:basedOn w:val="Normalny"/>
    <w:rsid w:val="00502234"/>
    <w:rPr>
      <w:rFonts w:ascii="Arial" w:hAnsi="Arial" w:cs="Arial"/>
      <w:b/>
      <w:bCs/>
      <w:sz w:val="18"/>
      <w:szCs w:val="18"/>
    </w:rPr>
  </w:style>
  <w:style w:type="table" w:styleId="Tabela-Siatka">
    <w:name w:val="Table Grid"/>
    <w:basedOn w:val="Standardowy"/>
    <w:rsid w:val="001C4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ver 2.doc                        </vt:lpstr>
    </vt:vector>
  </TitlesOfParts>
  <Company>Szpital Powiatowy im. Jana Mikulicza w Biskupcu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ver 2.doc</dc:title>
  <dc:creator>Sekcja Zaopatrzenia i Zamówień Publicznych</dc:creator>
  <cp:lastModifiedBy>Edyta Grzybowska</cp:lastModifiedBy>
  <cp:revision>15</cp:revision>
  <cp:lastPrinted>2021-09-29T09:32:00Z</cp:lastPrinted>
  <dcterms:created xsi:type="dcterms:W3CDTF">2018-11-15T13:01:00Z</dcterms:created>
  <dcterms:modified xsi:type="dcterms:W3CDTF">2026-06-17T07:50:00Z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-1348327459</vt:i4>
  </property>
  <property fmtid="{D5CDD505-2E9C-101B-9397-08002B2CF9AE}" pid="3" name="_ReviewingToolsShownOnce">
    <vt:lpwstr/>
  </property>
</Properties>
</file>